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8DF" w:rsidRDefault="00E958F7" w:rsidP="00E105A7">
      <w:pPr>
        <w:pStyle w:val="Alcm"/>
      </w:pPr>
      <w:r>
        <w:rPr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FA37C9" wp14:editId="533AD2E4">
                <wp:simplePos x="0" y="0"/>
                <wp:positionH relativeFrom="column">
                  <wp:posOffset>5219446</wp:posOffset>
                </wp:positionH>
                <wp:positionV relativeFrom="paragraph">
                  <wp:posOffset>-566801</wp:posOffset>
                </wp:positionV>
                <wp:extent cx="1274445" cy="342900"/>
                <wp:effectExtent l="0" t="0" r="20955" b="19050"/>
                <wp:wrapNone/>
                <wp:docPr id="26" name="Szövegdoboz 26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8F7" w:rsidRDefault="00E958F7" w:rsidP="00E958F7">
                            <w:hyperlink r:id="rId7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Követke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z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6" o:spid="_x0000_s1026" type="#_x0000_t202" alt="Kék merített papír" style="position:absolute;left:0;text-align:left;margin-left:411pt;margin-top:-44.65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" strokeweight="2pt">
                <v:fill r:id="rId8" o:title="Kék merített papír" recolor="t" rotate="t" type="tile"/>
                <v:textbox>
                  <w:txbxContent>
                    <w:p w:rsidR="00E958F7" w:rsidRDefault="00E958F7" w:rsidP="00E958F7">
                      <w:hyperlink r:id="rId9" w:history="1">
                        <w:r>
                          <w:rPr>
                            <w:rStyle w:val="Hiperhivatkozs"/>
                            <w:smallCaps/>
                          </w:rPr>
                          <w:t>Követke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z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5668DF">
        <w:t>KUNSZENTMIKLÓS VÁROS POLGÁRMESTERE</w:t>
      </w:r>
    </w:p>
    <w:p w:rsidR="005668DF" w:rsidRDefault="005668DF">
      <w:pPr>
        <w:rPr>
          <w:sz w:val="52"/>
          <w:szCs w:val="52"/>
        </w:rPr>
      </w:pPr>
    </w:p>
    <w:p w:rsidR="005668DF" w:rsidRDefault="005668DF" w:rsidP="00494E10">
      <w:pPr>
        <w:ind w:left="5103"/>
        <w:jc w:val="right"/>
        <w:rPr>
          <w:sz w:val="26"/>
          <w:szCs w:val="26"/>
        </w:rPr>
      </w:pPr>
      <w:r>
        <w:rPr>
          <w:b/>
          <w:sz w:val="26"/>
          <w:szCs w:val="26"/>
          <w:u w:val="single"/>
        </w:rPr>
        <w:t>Tárgy:</w:t>
      </w:r>
      <w:r w:rsidR="00226B17">
        <w:rPr>
          <w:sz w:val="26"/>
          <w:szCs w:val="26"/>
        </w:rPr>
        <w:t xml:space="preserve"> </w:t>
      </w:r>
      <w:r w:rsidR="00652DCD" w:rsidRPr="00652DCD">
        <w:rPr>
          <w:sz w:val="26"/>
          <w:szCs w:val="26"/>
        </w:rPr>
        <w:t xml:space="preserve">Szalai István Tamásné </w:t>
      </w:r>
      <w:r w:rsidR="00652DCD">
        <w:rPr>
          <w:sz w:val="26"/>
          <w:szCs w:val="26"/>
        </w:rPr>
        <w:t>kérelme</w:t>
      </w:r>
    </w:p>
    <w:p w:rsidR="005668DF" w:rsidRDefault="005668DF">
      <w:pPr>
        <w:rPr>
          <w:b/>
          <w:bCs/>
          <w:sz w:val="26"/>
          <w:szCs w:val="26"/>
        </w:rPr>
      </w:pPr>
      <w:r w:rsidRPr="003A0E09">
        <w:rPr>
          <w:b/>
          <w:sz w:val="26"/>
          <w:szCs w:val="26"/>
        </w:rPr>
        <w:t>Témafelelős</w:t>
      </w:r>
      <w:r w:rsidRPr="003A0E09">
        <w:rPr>
          <w:b/>
          <w:bCs/>
          <w:sz w:val="26"/>
          <w:szCs w:val="26"/>
        </w:rPr>
        <w:t>:</w:t>
      </w:r>
      <w:r>
        <w:rPr>
          <w:b/>
          <w:bCs/>
          <w:sz w:val="26"/>
          <w:szCs w:val="26"/>
        </w:rPr>
        <w:t xml:space="preserve"> </w:t>
      </w:r>
      <w:r w:rsidR="000C3D5D">
        <w:rPr>
          <w:bCs/>
          <w:sz w:val="26"/>
          <w:szCs w:val="26"/>
        </w:rPr>
        <w:t>Vörös István</w:t>
      </w:r>
    </w:p>
    <w:p w:rsidR="00B731F7" w:rsidRPr="00B731F7" w:rsidRDefault="00B731F7">
      <w:pPr>
        <w:rPr>
          <w:b/>
          <w:bCs/>
          <w:sz w:val="26"/>
          <w:szCs w:val="26"/>
        </w:rPr>
      </w:pPr>
    </w:p>
    <w:p w:rsidR="00966668" w:rsidRPr="00FF4EFA" w:rsidRDefault="005668DF" w:rsidP="00FF4EFA">
      <w:pPr>
        <w:ind w:left="2832" w:hanging="2832"/>
        <w:rPr>
          <w:sz w:val="26"/>
          <w:szCs w:val="26"/>
        </w:rPr>
      </w:pPr>
      <w:r w:rsidRPr="003A0E09">
        <w:rPr>
          <w:b/>
          <w:bCs/>
          <w:sz w:val="26"/>
          <w:szCs w:val="26"/>
        </w:rPr>
        <w:t>V</w:t>
      </w:r>
      <w:r w:rsidRPr="003A0E09">
        <w:rPr>
          <w:b/>
          <w:sz w:val="26"/>
          <w:szCs w:val="26"/>
        </w:rPr>
        <w:t xml:space="preserve">éleményező bizottság: </w:t>
      </w:r>
      <w:r w:rsidR="00BA7770">
        <w:rPr>
          <w:sz w:val="26"/>
          <w:szCs w:val="26"/>
        </w:rPr>
        <w:t>Pénzügyi Bizottság</w:t>
      </w:r>
      <w:r w:rsidR="00FF4EFA" w:rsidRPr="00FF4EFA">
        <w:rPr>
          <w:sz w:val="26"/>
          <w:szCs w:val="26"/>
        </w:rPr>
        <w:t>, Ügyrendi, Szociális és Egyházügyi Bizottságra</w:t>
      </w:r>
    </w:p>
    <w:p w:rsidR="008E6347" w:rsidRDefault="008E6347" w:rsidP="00F4532D">
      <w:pPr>
        <w:rPr>
          <w:sz w:val="26"/>
          <w:szCs w:val="26"/>
        </w:rPr>
      </w:pPr>
    </w:p>
    <w:p w:rsidR="005668DF" w:rsidRDefault="005668DF">
      <w:pPr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Kunszentmiklós Város Önkormányzat </w:t>
      </w:r>
    </w:p>
    <w:p w:rsidR="005668DF" w:rsidRDefault="005668DF">
      <w:pPr>
        <w:rPr>
          <w:smallCaps/>
          <w:sz w:val="28"/>
          <w:szCs w:val="28"/>
        </w:rPr>
      </w:pPr>
      <w:r>
        <w:rPr>
          <w:smallCaps/>
          <w:sz w:val="28"/>
          <w:szCs w:val="28"/>
        </w:rPr>
        <w:t>Képviselő-testületének</w:t>
      </w:r>
    </w:p>
    <w:p w:rsidR="00966668" w:rsidRDefault="00966668">
      <w:pPr>
        <w:rPr>
          <w:b/>
          <w:i/>
          <w:sz w:val="26"/>
          <w:szCs w:val="26"/>
        </w:rPr>
      </w:pPr>
    </w:p>
    <w:p w:rsidR="005668DF" w:rsidRDefault="005668DF">
      <w:pPr>
        <w:rPr>
          <w:b/>
          <w:i/>
          <w:sz w:val="26"/>
          <w:szCs w:val="26"/>
        </w:rPr>
      </w:pPr>
      <w:r w:rsidRPr="00DE3185">
        <w:rPr>
          <w:b/>
          <w:i/>
          <w:sz w:val="26"/>
          <w:szCs w:val="26"/>
        </w:rPr>
        <w:t>Tisztelt Képviselő-testület!</w:t>
      </w:r>
    </w:p>
    <w:p w:rsidR="001A6B9E" w:rsidRDefault="001A6B9E" w:rsidP="00FA0982">
      <w:pPr>
        <w:tabs>
          <w:tab w:val="left" w:pos="1140"/>
        </w:tabs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A Polgármesteri Hivatal részére az elmúlt időszakban számos segítségkérés érkezett be, mely kérések tárgya, a Kérelmezők tulajdonában lévő ingatlanok javítása, károk elhárítása.</w:t>
      </w:r>
      <w:r w:rsidR="00733414">
        <w:rPr>
          <w:sz w:val="26"/>
          <w:szCs w:val="26"/>
        </w:rPr>
        <w:t xml:space="preserve"> Jelen előterjesztés Szalai István Tamásné kérelmét tartalmazza.</w:t>
      </w:r>
    </w:p>
    <w:p w:rsidR="00CE7519" w:rsidRDefault="001A6B9E" w:rsidP="001343A7">
      <w:pPr>
        <w:numPr>
          <w:ilvl w:val="0"/>
          <w:numId w:val="16"/>
        </w:numPr>
        <w:tabs>
          <w:tab w:val="left" w:pos="1140"/>
        </w:tabs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Szalai István Tamásné</w:t>
      </w:r>
      <w:r w:rsidR="001343A7">
        <w:rPr>
          <w:sz w:val="26"/>
          <w:szCs w:val="26"/>
        </w:rPr>
        <w:t>,</w:t>
      </w:r>
      <w:r w:rsidR="00905DB2">
        <w:rPr>
          <w:sz w:val="26"/>
          <w:szCs w:val="26"/>
        </w:rPr>
        <w:t xml:space="preserve"> Kunszentmiklós, </w:t>
      </w:r>
      <w:r>
        <w:rPr>
          <w:sz w:val="26"/>
          <w:szCs w:val="26"/>
        </w:rPr>
        <w:t>Szenttamás dűlő 7</w:t>
      </w:r>
      <w:r w:rsidR="00905DB2">
        <w:rPr>
          <w:sz w:val="26"/>
          <w:szCs w:val="26"/>
        </w:rPr>
        <w:t>. szám alatti</w:t>
      </w:r>
      <w:r w:rsidR="001343A7">
        <w:rPr>
          <w:sz w:val="26"/>
          <w:szCs w:val="26"/>
        </w:rPr>
        <w:t xml:space="preserve"> nyugdíjas</w:t>
      </w:r>
      <w:r w:rsidR="00905DB2">
        <w:rPr>
          <w:sz w:val="26"/>
          <w:szCs w:val="26"/>
        </w:rPr>
        <w:t xml:space="preserve"> lakos</w:t>
      </w:r>
      <w:r w:rsidR="00CE7519">
        <w:rPr>
          <w:sz w:val="26"/>
          <w:szCs w:val="26"/>
        </w:rPr>
        <w:t xml:space="preserve"> kérelemmel fordult Kunszentmiklós Város Önkormányzatához</w:t>
      </w:r>
      <w:r w:rsidR="001343A7">
        <w:rPr>
          <w:sz w:val="26"/>
          <w:szCs w:val="26"/>
        </w:rPr>
        <w:t xml:space="preserve"> az</w:t>
      </w:r>
      <w:r w:rsidR="00CE7519">
        <w:rPr>
          <w:sz w:val="26"/>
          <w:szCs w:val="26"/>
        </w:rPr>
        <w:t xml:space="preserve"> </w:t>
      </w:r>
      <w:r w:rsidR="001343A7">
        <w:rPr>
          <w:sz w:val="26"/>
          <w:szCs w:val="26"/>
        </w:rPr>
        <w:t>lakóépületében</w:t>
      </w:r>
      <w:r w:rsidR="00461EC3">
        <w:rPr>
          <w:sz w:val="26"/>
          <w:szCs w:val="26"/>
        </w:rPr>
        <w:t xml:space="preserve"> fennálló körülmények javítása </w:t>
      </w:r>
      <w:r w:rsidR="00CE7519">
        <w:rPr>
          <w:sz w:val="26"/>
          <w:szCs w:val="26"/>
        </w:rPr>
        <w:t>tárgyában.</w:t>
      </w:r>
      <w:r w:rsidR="00461EC3">
        <w:rPr>
          <w:sz w:val="26"/>
          <w:szCs w:val="26"/>
        </w:rPr>
        <w:t xml:space="preserve"> </w:t>
      </w:r>
      <w:r w:rsidR="00F63069">
        <w:rPr>
          <w:sz w:val="26"/>
          <w:szCs w:val="26"/>
        </w:rPr>
        <w:t xml:space="preserve">A </w:t>
      </w:r>
      <w:r w:rsidR="00461EC3">
        <w:rPr>
          <w:sz w:val="26"/>
          <w:szCs w:val="26"/>
        </w:rPr>
        <w:t>Kérelm</w:t>
      </w:r>
      <w:r w:rsidR="00905DB2">
        <w:rPr>
          <w:sz w:val="26"/>
          <w:szCs w:val="26"/>
        </w:rPr>
        <w:t xml:space="preserve">ező </w:t>
      </w:r>
      <w:r>
        <w:rPr>
          <w:sz w:val="26"/>
          <w:szCs w:val="26"/>
        </w:rPr>
        <w:t>épületének fedélszerkezete rendszeresen beázik</w:t>
      </w:r>
      <w:r w:rsidR="001343A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1343A7">
        <w:rPr>
          <w:sz w:val="26"/>
          <w:szCs w:val="26"/>
        </w:rPr>
        <w:t>N</w:t>
      </w:r>
      <w:r>
        <w:rPr>
          <w:sz w:val="26"/>
          <w:szCs w:val="26"/>
        </w:rPr>
        <w:t>yugdíjából félretett pénzből szakembernek vélt személyeket bízott meg</w:t>
      </w:r>
      <w:r w:rsidR="001343A7">
        <w:rPr>
          <w:sz w:val="26"/>
          <w:szCs w:val="26"/>
        </w:rPr>
        <w:t xml:space="preserve"> korábban</w:t>
      </w:r>
      <w:r>
        <w:rPr>
          <w:sz w:val="26"/>
          <w:szCs w:val="26"/>
        </w:rPr>
        <w:t xml:space="preserve">, azonban a pénzt elvették, de a hibát nem javították ki. </w:t>
      </w:r>
      <w:r w:rsidR="001343A7">
        <w:rPr>
          <w:sz w:val="26"/>
          <w:szCs w:val="26"/>
        </w:rPr>
        <w:t>Sajnos a k</w:t>
      </w:r>
      <w:r w:rsidR="00CE7519">
        <w:rPr>
          <w:sz w:val="26"/>
          <w:szCs w:val="26"/>
        </w:rPr>
        <w:t>érelme</w:t>
      </w:r>
      <w:r w:rsidR="00905DB2">
        <w:rPr>
          <w:sz w:val="26"/>
          <w:szCs w:val="26"/>
        </w:rPr>
        <w:t>ző</w:t>
      </w:r>
      <w:r w:rsidR="00CE7519">
        <w:rPr>
          <w:sz w:val="26"/>
          <w:szCs w:val="26"/>
        </w:rPr>
        <w:t>nek nem áll módj</w:t>
      </w:r>
      <w:r w:rsidR="00905DB2">
        <w:rPr>
          <w:sz w:val="26"/>
          <w:szCs w:val="26"/>
        </w:rPr>
        <w:t>á</w:t>
      </w:r>
      <w:r w:rsidR="00CE7519">
        <w:rPr>
          <w:sz w:val="26"/>
          <w:szCs w:val="26"/>
        </w:rPr>
        <w:t xml:space="preserve">ban </w:t>
      </w:r>
      <w:r>
        <w:rPr>
          <w:sz w:val="26"/>
          <w:szCs w:val="26"/>
        </w:rPr>
        <w:t>további</w:t>
      </w:r>
      <w:r w:rsidR="00905DB2">
        <w:rPr>
          <w:sz w:val="26"/>
          <w:szCs w:val="26"/>
        </w:rPr>
        <w:t xml:space="preserve"> költségén</w:t>
      </w:r>
      <w:r w:rsidR="00CE7519">
        <w:rPr>
          <w:sz w:val="26"/>
          <w:szCs w:val="26"/>
        </w:rPr>
        <w:t xml:space="preserve"> </w:t>
      </w:r>
      <w:r w:rsidR="00905DB2">
        <w:rPr>
          <w:sz w:val="26"/>
          <w:szCs w:val="26"/>
        </w:rPr>
        <w:t xml:space="preserve">javítatni </w:t>
      </w:r>
      <w:r w:rsidR="00CE7519">
        <w:rPr>
          <w:sz w:val="26"/>
          <w:szCs w:val="26"/>
        </w:rPr>
        <w:t xml:space="preserve">a tárgyi </w:t>
      </w:r>
      <w:r w:rsidR="00905DB2">
        <w:rPr>
          <w:sz w:val="26"/>
          <w:szCs w:val="26"/>
        </w:rPr>
        <w:t>problémát,</w:t>
      </w:r>
      <w:r w:rsidR="00F63069">
        <w:rPr>
          <w:sz w:val="26"/>
          <w:szCs w:val="26"/>
        </w:rPr>
        <w:t xml:space="preserve"> ezért kéri</w:t>
      </w:r>
      <w:r w:rsidR="00CE7519">
        <w:rPr>
          <w:sz w:val="26"/>
          <w:szCs w:val="26"/>
        </w:rPr>
        <w:t xml:space="preserve">, hogy a Tisztelt Képviselő-testületet </w:t>
      </w:r>
      <w:r w:rsidR="00B731F7">
        <w:rPr>
          <w:sz w:val="26"/>
          <w:szCs w:val="26"/>
        </w:rPr>
        <w:t>segítségét a probléma megoldásában.</w:t>
      </w:r>
    </w:p>
    <w:p w:rsidR="00C22BDB" w:rsidRDefault="00DD6617" w:rsidP="00FA0982">
      <w:pPr>
        <w:tabs>
          <w:tab w:val="left" w:pos="1140"/>
        </w:tabs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Fentiek alapján kérem a Tisztelt Képviselő-testület döntését.</w:t>
      </w:r>
    </w:p>
    <w:p w:rsidR="006E1042" w:rsidRDefault="006E1042" w:rsidP="00FA0982">
      <w:pPr>
        <w:tabs>
          <w:tab w:val="left" w:pos="1140"/>
        </w:tabs>
        <w:spacing w:before="240" w:line="240" w:lineRule="atLeast"/>
        <w:jc w:val="both"/>
        <w:rPr>
          <w:sz w:val="26"/>
          <w:szCs w:val="26"/>
        </w:rPr>
      </w:pPr>
    </w:p>
    <w:p w:rsidR="006E1042" w:rsidRDefault="006E1042" w:rsidP="006E1042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</w:t>
      </w:r>
      <w:r w:rsidR="00892F57">
        <w:rPr>
          <w:b/>
          <w:sz w:val="26"/>
          <w:szCs w:val="26"/>
          <w:u w:val="single"/>
        </w:rPr>
        <w:t>TÁROZAT-TERVEZET</w:t>
      </w:r>
      <w:r w:rsidR="000C2EED">
        <w:rPr>
          <w:b/>
          <w:sz w:val="26"/>
          <w:szCs w:val="26"/>
          <w:u w:val="single"/>
        </w:rPr>
        <w:t xml:space="preserve"> I.</w:t>
      </w:r>
    </w:p>
    <w:p w:rsidR="006E1042" w:rsidRDefault="006E1042" w:rsidP="006E1042">
      <w:pPr>
        <w:jc w:val="center"/>
        <w:rPr>
          <w:b/>
          <w:sz w:val="26"/>
          <w:szCs w:val="26"/>
          <w:u w:val="single"/>
        </w:rPr>
      </w:pPr>
    </w:p>
    <w:p w:rsidR="006E1042" w:rsidRDefault="006E1042" w:rsidP="006E1042">
      <w:pPr>
        <w:jc w:val="both"/>
        <w:rPr>
          <w:sz w:val="26"/>
          <w:szCs w:val="26"/>
        </w:rPr>
      </w:pPr>
    </w:p>
    <w:p w:rsidR="006E1042" w:rsidRDefault="006E1042" w:rsidP="006E1042">
      <w:pPr>
        <w:rPr>
          <w:sz w:val="26"/>
          <w:szCs w:val="26"/>
        </w:rPr>
      </w:pPr>
      <w:r>
        <w:rPr>
          <w:b/>
          <w:sz w:val="26"/>
          <w:szCs w:val="26"/>
          <w:u w:val="single"/>
        </w:rPr>
        <w:t>Tárgy</w:t>
      </w:r>
      <w:r w:rsidRPr="00C23519">
        <w:rPr>
          <w:b/>
          <w:sz w:val="26"/>
          <w:szCs w:val="26"/>
          <w:u w:val="single"/>
        </w:rPr>
        <w:t>:</w:t>
      </w:r>
      <w:r>
        <w:rPr>
          <w:sz w:val="26"/>
          <w:szCs w:val="26"/>
        </w:rPr>
        <w:t xml:space="preserve"> </w:t>
      </w:r>
      <w:r w:rsidR="00652DCD" w:rsidRPr="00652DCD">
        <w:rPr>
          <w:sz w:val="26"/>
          <w:szCs w:val="26"/>
        </w:rPr>
        <w:t>Szalai István Tamásné kérelme</w:t>
      </w:r>
    </w:p>
    <w:p w:rsidR="006E1042" w:rsidRDefault="006E1042" w:rsidP="006E1042">
      <w:pPr>
        <w:jc w:val="both"/>
        <w:rPr>
          <w:sz w:val="26"/>
          <w:szCs w:val="26"/>
        </w:rPr>
      </w:pPr>
    </w:p>
    <w:p w:rsidR="00D743BB" w:rsidRDefault="00D743BB" w:rsidP="00DE3185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 Város Önkormányzat Képviselő-testülete (továbbiakban: Képviselő-testület) megtárgyalta </w:t>
      </w:r>
      <w:r w:rsidR="000C3D5D">
        <w:rPr>
          <w:sz w:val="26"/>
          <w:szCs w:val="26"/>
        </w:rPr>
        <w:t>Lesi Árpád</w:t>
      </w:r>
      <w:r>
        <w:rPr>
          <w:sz w:val="26"/>
          <w:szCs w:val="26"/>
        </w:rPr>
        <w:t xml:space="preserve"> polgármester előterjesztését és a következő határozatot hozza:</w:t>
      </w:r>
    </w:p>
    <w:p w:rsidR="004A7316" w:rsidRDefault="004A7316" w:rsidP="00DE3185">
      <w:pPr>
        <w:spacing w:line="276" w:lineRule="auto"/>
        <w:jc w:val="both"/>
        <w:rPr>
          <w:sz w:val="26"/>
          <w:szCs w:val="26"/>
        </w:rPr>
      </w:pPr>
    </w:p>
    <w:p w:rsidR="005A5BBD" w:rsidRDefault="00D743BB" w:rsidP="00B731F7">
      <w:pPr>
        <w:numPr>
          <w:ilvl w:val="0"/>
          <w:numId w:val="14"/>
        </w:numPr>
        <w:tabs>
          <w:tab w:val="left" w:pos="1140"/>
        </w:tabs>
        <w:spacing w:before="120" w:line="120" w:lineRule="atLeast"/>
        <w:jc w:val="both"/>
        <w:rPr>
          <w:sz w:val="26"/>
          <w:szCs w:val="26"/>
        </w:rPr>
      </w:pPr>
      <w:r w:rsidRPr="00F635BB">
        <w:rPr>
          <w:sz w:val="26"/>
          <w:szCs w:val="26"/>
        </w:rPr>
        <w:t xml:space="preserve">A Képviselő-testület úgy határoz, </w:t>
      </w:r>
      <w:r w:rsidR="00A9385E" w:rsidRPr="00F635BB">
        <w:rPr>
          <w:sz w:val="26"/>
          <w:szCs w:val="26"/>
        </w:rPr>
        <w:t>hogy</w:t>
      </w:r>
      <w:r w:rsidR="00F635BB">
        <w:rPr>
          <w:sz w:val="26"/>
          <w:szCs w:val="26"/>
        </w:rPr>
        <w:t xml:space="preserve"> </w:t>
      </w:r>
      <w:r w:rsidR="000C2EED">
        <w:rPr>
          <w:sz w:val="26"/>
          <w:szCs w:val="26"/>
        </w:rPr>
        <w:t>nem tudja</w:t>
      </w:r>
      <w:r w:rsidR="00B731F7">
        <w:rPr>
          <w:sz w:val="26"/>
          <w:szCs w:val="26"/>
        </w:rPr>
        <w:t xml:space="preserve"> </w:t>
      </w:r>
      <w:r w:rsidR="00B731F7" w:rsidRPr="00B731F7">
        <w:rPr>
          <w:sz w:val="26"/>
          <w:szCs w:val="26"/>
        </w:rPr>
        <w:t>támogatni</w:t>
      </w:r>
      <w:r w:rsidR="00B731F7" w:rsidRPr="00B731F7">
        <w:t xml:space="preserve"> </w:t>
      </w:r>
      <w:r w:rsidR="00B731F7" w:rsidRPr="00B731F7">
        <w:rPr>
          <w:sz w:val="26"/>
          <w:szCs w:val="26"/>
        </w:rPr>
        <w:t xml:space="preserve">Szalai István Tamásné kérelmében foglaltakat és nem tud anyagi, illetve tárgyi forrást biztosítani </w:t>
      </w:r>
      <w:r w:rsidR="001343A7">
        <w:rPr>
          <w:sz w:val="26"/>
          <w:szCs w:val="26"/>
        </w:rPr>
        <w:t>a 6090 Kunszentmiklós, Szenttamás dűlő 7.</w:t>
      </w:r>
      <w:r w:rsidR="000C2EED">
        <w:rPr>
          <w:sz w:val="26"/>
          <w:szCs w:val="26"/>
        </w:rPr>
        <w:t xml:space="preserve"> szám alatti épület</w:t>
      </w:r>
      <w:r w:rsidR="00F63069">
        <w:rPr>
          <w:sz w:val="26"/>
          <w:szCs w:val="26"/>
        </w:rPr>
        <w:t xml:space="preserve"> javíttatásának </w:t>
      </w:r>
      <w:r w:rsidR="00193123">
        <w:rPr>
          <w:sz w:val="26"/>
          <w:szCs w:val="26"/>
        </w:rPr>
        <w:t>költségéhez.</w:t>
      </w:r>
    </w:p>
    <w:p w:rsidR="00F63069" w:rsidRDefault="00F63069" w:rsidP="001343A7">
      <w:pPr>
        <w:tabs>
          <w:tab w:val="left" w:pos="1140"/>
        </w:tabs>
        <w:spacing w:before="120" w:line="120" w:lineRule="atLeast"/>
        <w:ind w:left="1069"/>
        <w:jc w:val="both"/>
        <w:rPr>
          <w:sz w:val="26"/>
          <w:szCs w:val="26"/>
        </w:rPr>
      </w:pPr>
    </w:p>
    <w:p w:rsidR="000C2EED" w:rsidRDefault="000C2EED" w:rsidP="000C2EED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HATÁROZAT-TERVEZET II.</w:t>
      </w:r>
    </w:p>
    <w:p w:rsidR="000C2EED" w:rsidRDefault="000C2EED" w:rsidP="000C2EED">
      <w:pPr>
        <w:jc w:val="center"/>
        <w:rPr>
          <w:b/>
          <w:sz w:val="26"/>
          <w:szCs w:val="26"/>
          <w:u w:val="single"/>
        </w:rPr>
      </w:pPr>
    </w:p>
    <w:p w:rsidR="000C2EED" w:rsidRDefault="000C2EED" w:rsidP="000C2EED">
      <w:pPr>
        <w:jc w:val="both"/>
        <w:rPr>
          <w:sz w:val="26"/>
          <w:szCs w:val="26"/>
        </w:rPr>
      </w:pPr>
    </w:p>
    <w:p w:rsidR="000C2EED" w:rsidRDefault="000C2EED" w:rsidP="000C2EED">
      <w:pPr>
        <w:rPr>
          <w:sz w:val="26"/>
          <w:szCs w:val="26"/>
        </w:rPr>
      </w:pPr>
      <w:r>
        <w:rPr>
          <w:b/>
          <w:sz w:val="26"/>
          <w:szCs w:val="26"/>
          <w:u w:val="single"/>
        </w:rPr>
        <w:t>Tárgy</w:t>
      </w:r>
      <w:r w:rsidRPr="00C23519">
        <w:rPr>
          <w:b/>
          <w:sz w:val="26"/>
          <w:szCs w:val="26"/>
          <w:u w:val="single"/>
        </w:rPr>
        <w:t>:</w:t>
      </w:r>
      <w:r>
        <w:rPr>
          <w:sz w:val="26"/>
          <w:szCs w:val="26"/>
        </w:rPr>
        <w:t xml:space="preserve"> </w:t>
      </w:r>
      <w:r w:rsidR="00652DCD" w:rsidRPr="00652DCD">
        <w:rPr>
          <w:sz w:val="26"/>
          <w:szCs w:val="26"/>
        </w:rPr>
        <w:t>Szalai István Tamásné kérelme</w:t>
      </w:r>
    </w:p>
    <w:p w:rsidR="000C2EED" w:rsidRDefault="000C2EED" w:rsidP="000C2EED">
      <w:pPr>
        <w:jc w:val="both"/>
        <w:rPr>
          <w:sz w:val="26"/>
          <w:szCs w:val="26"/>
        </w:rPr>
      </w:pPr>
    </w:p>
    <w:p w:rsidR="000C2EED" w:rsidRDefault="000C2EED" w:rsidP="000C2EED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0C2EED" w:rsidRDefault="000C2EED" w:rsidP="000C2EED">
      <w:pPr>
        <w:spacing w:line="276" w:lineRule="auto"/>
        <w:jc w:val="both"/>
        <w:rPr>
          <w:sz w:val="26"/>
          <w:szCs w:val="26"/>
        </w:rPr>
      </w:pPr>
    </w:p>
    <w:p w:rsidR="000C2EED" w:rsidRDefault="000C2EED" w:rsidP="00193123">
      <w:pPr>
        <w:numPr>
          <w:ilvl w:val="0"/>
          <w:numId w:val="15"/>
        </w:numPr>
        <w:tabs>
          <w:tab w:val="left" w:pos="1140"/>
        </w:tabs>
        <w:spacing w:before="120" w:line="120" w:lineRule="atLeast"/>
        <w:jc w:val="both"/>
        <w:rPr>
          <w:sz w:val="26"/>
          <w:szCs w:val="26"/>
        </w:rPr>
      </w:pPr>
      <w:r w:rsidRPr="00F635BB">
        <w:rPr>
          <w:sz w:val="26"/>
          <w:szCs w:val="26"/>
        </w:rPr>
        <w:t xml:space="preserve">A Képviselő-testület úgy határoz, </w:t>
      </w:r>
      <w:r>
        <w:rPr>
          <w:sz w:val="26"/>
          <w:szCs w:val="26"/>
        </w:rPr>
        <w:t xml:space="preserve">hogy </w:t>
      </w:r>
      <w:r w:rsidR="00193123" w:rsidRPr="00193123">
        <w:rPr>
          <w:sz w:val="26"/>
          <w:szCs w:val="26"/>
        </w:rPr>
        <w:t xml:space="preserve">támogatja Kálóczi Ferenc kérelmében foglaltakat </w:t>
      </w:r>
      <w:r w:rsidR="00193123">
        <w:rPr>
          <w:sz w:val="26"/>
          <w:szCs w:val="26"/>
        </w:rPr>
        <w:t>és a</w:t>
      </w:r>
      <w:r>
        <w:rPr>
          <w:sz w:val="26"/>
          <w:szCs w:val="26"/>
        </w:rPr>
        <w:t xml:space="preserve"> 6090 Kunszentmiklós, </w:t>
      </w:r>
      <w:r w:rsidR="001343A7">
        <w:rPr>
          <w:sz w:val="26"/>
          <w:szCs w:val="26"/>
        </w:rPr>
        <w:t>Szenttamás dűlő 7. szám</w:t>
      </w:r>
      <w:r>
        <w:rPr>
          <w:sz w:val="26"/>
          <w:szCs w:val="26"/>
        </w:rPr>
        <w:t xml:space="preserve"> alatti épület</w:t>
      </w:r>
      <w:r w:rsidR="00F63069">
        <w:rPr>
          <w:sz w:val="26"/>
          <w:szCs w:val="26"/>
        </w:rPr>
        <w:t xml:space="preserve"> </w:t>
      </w:r>
      <w:proofErr w:type="gramStart"/>
      <w:r w:rsidR="00F63069">
        <w:rPr>
          <w:sz w:val="26"/>
          <w:szCs w:val="26"/>
        </w:rPr>
        <w:t>javít</w:t>
      </w:r>
      <w:r w:rsidR="00193123">
        <w:rPr>
          <w:sz w:val="26"/>
          <w:szCs w:val="26"/>
        </w:rPr>
        <w:t>t</w:t>
      </w:r>
      <w:r w:rsidR="00F63069">
        <w:rPr>
          <w:sz w:val="26"/>
          <w:szCs w:val="26"/>
        </w:rPr>
        <w:t xml:space="preserve">atására </w:t>
      </w:r>
      <w:r w:rsidR="00193123" w:rsidRPr="00193123">
        <w:rPr>
          <w:sz w:val="26"/>
          <w:szCs w:val="26"/>
        </w:rPr>
        <w:t>…</w:t>
      </w:r>
      <w:proofErr w:type="gramEnd"/>
      <w:r w:rsidR="00193123" w:rsidRPr="00193123">
        <w:rPr>
          <w:sz w:val="26"/>
          <w:szCs w:val="26"/>
        </w:rPr>
        <w:t>…….építési anyagot/…… Forintot</w:t>
      </w:r>
      <w:r w:rsidR="00193123">
        <w:rPr>
          <w:sz w:val="26"/>
          <w:szCs w:val="26"/>
        </w:rPr>
        <w:t xml:space="preserve"> </w:t>
      </w:r>
      <w:r w:rsidR="00F63069">
        <w:rPr>
          <w:sz w:val="26"/>
          <w:szCs w:val="26"/>
        </w:rPr>
        <w:t xml:space="preserve">biztosít </w:t>
      </w:r>
      <w:r>
        <w:rPr>
          <w:sz w:val="26"/>
          <w:szCs w:val="26"/>
        </w:rPr>
        <w:t>a ……………</w:t>
      </w:r>
      <w:r w:rsidR="00F63069">
        <w:rPr>
          <w:sz w:val="26"/>
          <w:szCs w:val="26"/>
        </w:rPr>
        <w:t xml:space="preserve"> </w:t>
      </w:r>
      <w:r>
        <w:rPr>
          <w:sz w:val="26"/>
          <w:szCs w:val="26"/>
        </w:rPr>
        <w:t>terhére.</w:t>
      </w:r>
    </w:p>
    <w:p w:rsidR="000C2EED" w:rsidRPr="00F635BB" w:rsidRDefault="000C2EED" w:rsidP="000C2EED">
      <w:pPr>
        <w:tabs>
          <w:tab w:val="left" w:pos="1140"/>
        </w:tabs>
        <w:spacing w:before="120" w:line="120" w:lineRule="atLeast"/>
        <w:ind w:left="1069"/>
        <w:jc w:val="both"/>
        <w:rPr>
          <w:sz w:val="26"/>
          <w:szCs w:val="26"/>
        </w:rPr>
      </w:pPr>
    </w:p>
    <w:p w:rsidR="000C2EED" w:rsidRDefault="000C2EED" w:rsidP="000C2EED">
      <w:pPr>
        <w:numPr>
          <w:ilvl w:val="0"/>
          <w:numId w:val="15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A K</w:t>
      </w:r>
      <w:r w:rsidRPr="00E255FD">
        <w:rPr>
          <w:sz w:val="26"/>
          <w:szCs w:val="26"/>
        </w:rPr>
        <w:t xml:space="preserve">épviselő-testület úgy határoz, hogy megbízza </w:t>
      </w:r>
      <w:r>
        <w:rPr>
          <w:sz w:val="26"/>
          <w:szCs w:val="26"/>
        </w:rPr>
        <w:t>Lesi Árpád</w:t>
      </w:r>
      <w:r w:rsidRPr="00E255FD">
        <w:rPr>
          <w:sz w:val="26"/>
          <w:szCs w:val="26"/>
        </w:rPr>
        <w:t xml:space="preserve"> polgármester</w:t>
      </w:r>
      <w:r>
        <w:rPr>
          <w:sz w:val="26"/>
          <w:szCs w:val="26"/>
        </w:rPr>
        <w:t>t a további teendők ellátásával.</w:t>
      </w:r>
    </w:p>
    <w:p w:rsidR="000C2EED" w:rsidRPr="00F635BB" w:rsidRDefault="000C2EED" w:rsidP="000C2EED">
      <w:pPr>
        <w:tabs>
          <w:tab w:val="left" w:pos="1140"/>
        </w:tabs>
        <w:spacing w:before="120" w:line="120" w:lineRule="atLeast"/>
        <w:ind w:left="709"/>
        <w:jc w:val="both"/>
        <w:rPr>
          <w:sz w:val="26"/>
          <w:szCs w:val="26"/>
        </w:rPr>
      </w:pPr>
    </w:p>
    <w:p w:rsidR="0098517B" w:rsidRDefault="0098517B" w:rsidP="002D1758">
      <w:pPr>
        <w:tabs>
          <w:tab w:val="left" w:pos="9214"/>
        </w:tabs>
        <w:spacing w:line="276" w:lineRule="auto"/>
        <w:ind w:left="567" w:hanging="567"/>
        <w:jc w:val="both"/>
        <w:rPr>
          <w:sz w:val="26"/>
          <w:szCs w:val="26"/>
        </w:rPr>
      </w:pPr>
    </w:p>
    <w:p w:rsidR="0028118D" w:rsidRDefault="00D743BB" w:rsidP="00500391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Határidő:</w:t>
      </w:r>
      <w:r>
        <w:rPr>
          <w:sz w:val="26"/>
          <w:szCs w:val="26"/>
        </w:rPr>
        <w:t xml:space="preserve"> </w:t>
      </w:r>
      <w:r w:rsidR="00AF54FD">
        <w:rPr>
          <w:sz w:val="26"/>
          <w:szCs w:val="26"/>
        </w:rPr>
        <w:t>20</w:t>
      </w:r>
      <w:r w:rsidR="001343A7">
        <w:rPr>
          <w:sz w:val="26"/>
          <w:szCs w:val="26"/>
        </w:rPr>
        <w:t>20</w:t>
      </w:r>
      <w:r w:rsidR="00AF54FD">
        <w:rPr>
          <w:sz w:val="26"/>
          <w:szCs w:val="26"/>
        </w:rPr>
        <w:t>.</w:t>
      </w:r>
      <w:r w:rsidR="006E1042">
        <w:rPr>
          <w:sz w:val="26"/>
          <w:szCs w:val="26"/>
        </w:rPr>
        <w:t xml:space="preserve"> </w:t>
      </w:r>
      <w:r w:rsidR="000C2EED">
        <w:rPr>
          <w:sz w:val="26"/>
          <w:szCs w:val="26"/>
        </w:rPr>
        <w:t>október 08.</w:t>
      </w:r>
    </w:p>
    <w:p w:rsidR="00500391" w:rsidRDefault="00500391" w:rsidP="00500391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Felelős:</w:t>
      </w:r>
    </w:p>
    <w:p w:rsidR="00A64596" w:rsidRDefault="00A64596" w:rsidP="00500391">
      <w:pPr>
        <w:jc w:val="both"/>
        <w:rPr>
          <w:sz w:val="26"/>
          <w:szCs w:val="26"/>
          <w:u w:val="single"/>
        </w:rPr>
      </w:pPr>
    </w:p>
    <w:p w:rsidR="00500391" w:rsidRDefault="000C3D5D" w:rsidP="00500391">
      <w:pPr>
        <w:numPr>
          <w:ilvl w:val="0"/>
          <w:numId w:val="1"/>
        </w:num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="00500391">
        <w:rPr>
          <w:sz w:val="26"/>
          <w:szCs w:val="26"/>
        </w:rPr>
        <w:t xml:space="preserve"> polgármester</w:t>
      </w:r>
    </w:p>
    <w:p w:rsidR="00892F57" w:rsidRPr="00A279BC" w:rsidRDefault="003E34DC" w:rsidP="00A279BC">
      <w:pPr>
        <w:numPr>
          <w:ilvl w:val="0"/>
          <w:numId w:val="1"/>
        </w:num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>dr. Kelemen Henrietta</w:t>
      </w:r>
      <w:r w:rsidR="003F0FC0">
        <w:rPr>
          <w:sz w:val="26"/>
          <w:szCs w:val="26"/>
        </w:rPr>
        <w:t xml:space="preserve"> jegyző</w:t>
      </w:r>
    </w:p>
    <w:p w:rsidR="00892F57" w:rsidRDefault="00892F57" w:rsidP="00500391">
      <w:pPr>
        <w:tabs>
          <w:tab w:val="left" w:pos="360"/>
        </w:tabs>
        <w:ind w:left="360"/>
        <w:jc w:val="both"/>
        <w:rPr>
          <w:sz w:val="26"/>
          <w:szCs w:val="26"/>
          <w:u w:val="single"/>
        </w:rPr>
      </w:pPr>
    </w:p>
    <w:p w:rsidR="00500391" w:rsidRDefault="00500391" w:rsidP="00F632CD">
      <w:pPr>
        <w:tabs>
          <w:tab w:val="left" w:pos="360"/>
        </w:tabs>
        <w:ind w:left="360" w:hanging="360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A határozatról értesülnek:</w:t>
      </w:r>
    </w:p>
    <w:p w:rsidR="00DE3185" w:rsidRDefault="00DE3185" w:rsidP="00F632CD">
      <w:pPr>
        <w:tabs>
          <w:tab w:val="left" w:pos="360"/>
        </w:tabs>
        <w:ind w:left="360" w:hanging="360"/>
        <w:jc w:val="both"/>
        <w:rPr>
          <w:sz w:val="26"/>
          <w:szCs w:val="26"/>
          <w:u w:val="single"/>
        </w:rPr>
      </w:pPr>
    </w:p>
    <w:p w:rsidR="00500391" w:rsidRDefault="000C3D5D" w:rsidP="00500391">
      <w:pPr>
        <w:numPr>
          <w:ilvl w:val="0"/>
          <w:numId w:val="2"/>
        </w:numPr>
        <w:tabs>
          <w:tab w:val="left" w:pos="360"/>
        </w:tabs>
        <w:ind w:firstLine="66"/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="00500391">
        <w:rPr>
          <w:sz w:val="26"/>
          <w:szCs w:val="26"/>
        </w:rPr>
        <w:t xml:space="preserve"> polgármester</w:t>
      </w:r>
    </w:p>
    <w:p w:rsidR="00500391" w:rsidRDefault="005D44C8" w:rsidP="00500391">
      <w:pPr>
        <w:numPr>
          <w:ilvl w:val="0"/>
          <w:numId w:val="2"/>
        </w:numPr>
        <w:tabs>
          <w:tab w:val="left" w:pos="360"/>
        </w:tabs>
        <w:ind w:firstLine="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dr. </w:t>
      </w:r>
      <w:proofErr w:type="spellStart"/>
      <w:r w:rsidR="001343A7">
        <w:rPr>
          <w:sz w:val="26"/>
          <w:szCs w:val="26"/>
        </w:rPr>
        <w:t>Sipeki</w:t>
      </w:r>
      <w:proofErr w:type="spellEnd"/>
      <w:r w:rsidR="001343A7">
        <w:rPr>
          <w:sz w:val="26"/>
          <w:szCs w:val="26"/>
        </w:rPr>
        <w:t xml:space="preserve"> Gerda</w:t>
      </w:r>
      <w:r>
        <w:rPr>
          <w:sz w:val="26"/>
          <w:szCs w:val="26"/>
        </w:rPr>
        <w:t xml:space="preserve"> </w:t>
      </w:r>
      <w:r w:rsidR="00966668">
        <w:rPr>
          <w:sz w:val="26"/>
          <w:szCs w:val="26"/>
        </w:rPr>
        <w:t>jegyző</w:t>
      </w:r>
    </w:p>
    <w:p w:rsidR="000C3D5D" w:rsidRDefault="000C3D5D" w:rsidP="00500391">
      <w:pPr>
        <w:numPr>
          <w:ilvl w:val="0"/>
          <w:numId w:val="2"/>
        </w:numPr>
        <w:tabs>
          <w:tab w:val="left" w:pos="360"/>
        </w:tabs>
        <w:ind w:firstLine="66"/>
        <w:jc w:val="both"/>
        <w:rPr>
          <w:sz w:val="26"/>
          <w:szCs w:val="26"/>
        </w:rPr>
      </w:pPr>
      <w:r>
        <w:rPr>
          <w:sz w:val="26"/>
          <w:szCs w:val="26"/>
        </w:rPr>
        <w:t>Vass Viktor városüzemeltetési csoportvezető</w:t>
      </w:r>
    </w:p>
    <w:p w:rsidR="00DE3185" w:rsidRDefault="000C3D5D" w:rsidP="00500391">
      <w:pPr>
        <w:numPr>
          <w:ilvl w:val="0"/>
          <w:numId w:val="2"/>
        </w:numPr>
        <w:tabs>
          <w:tab w:val="left" w:pos="360"/>
        </w:tabs>
        <w:ind w:firstLine="66"/>
        <w:jc w:val="both"/>
        <w:rPr>
          <w:sz w:val="26"/>
          <w:szCs w:val="26"/>
        </w:rPr>
      </w:pPr>
      <w:r>
        <w:rPr>
          <w:sz w:val="26"/>
          <w:szCs w:val="26"/>
        </w:rPr>
        <w:t>Vörös István</w:t>
      </w:r>
      <w:r w:rsidR="00DE3185">
        <w:rPr>
          <w:sz w:val="26"/>
          <w:szCs w:val="26"/>
        </w:rPr>
        <w:t xml:space="preserve"> városüzemeltetési </w:t>
      </w:r>
      <w:r w:rsidR="005D44C8">
        <w:rPr>
          <w:sz w:val="26"/>
          <w:szCs w:val="26"/>
        </w:rPr>
        <w:t>ügyintéző</w:t>
      </w:r>
    </w:p>
    <w:p w:rsidR="00F63069" w:rsidRDefault="00F63069" w:rsidP="00500391">
      <w:pPr>
        <w:numPr>
          <w:ilvl w:val="0"/>
          <w:numId w:val="2"/>
        </w:numPr>
        <w:tabs>
          <w:tab w:val="left" w:pos="360"/>
        </w:tabs>
        <w:ind w:firstLine="66"/>
        <w:jc w:val="both"/>
        <w:rPr>
          <w:sz w:val="26"/>
          <w:szCs w:val="26"/>
        </w:rPr>
      </w:pPr>
      <w:r>
        <w:rPr>
          <w:sz w:val="26"/>
          <w:szCs w:val="26"/>
        </w:rPr>
        <w:t>Kérelmező</w:t>
      </w:r>
    </w:p>
    <w:p w:rsidR="0028118D" w:rsidRPr="001343A7" w:rsidRDefault="00500391" w:rsidP="00500391">
      <w:pPr>
        <w:numPr>
          <w:ilvl w:val="0"/>
          <w:numId w:val="1"/>
        </w:numPr>
        <w:tabs>
          <w:tab w:val="clear" w:pos="720"/>
          <w:tab w:val="num" w:pos="426"/>
        </w:tabs>
        <w:ind w:left="426" w:firstLine="66"/>
        <w:jc w:val="both"/>
        <w:rPr>
          <w:sz w:val="26"/>
          <w:szCs w:val="26"/>
        </w:rPr>
      </w:pPr>
      <w:r>
        <w:rPr>
          <w:sz w:val="26"/>
          <w:szCs w:val="26"/>
        </w:rPr>
        <w:t>Irattár</w:t>
      </w:r>
    </w:p>
    <w:p w:rsidR="0028118D" w:rsidRDefault="0028118D" w:rsidP="00500391">
      <w:pPr>
        <w:jc w:val="both"/>
        <w:rPr>
          <w:sz w:val="26"/>
          <w:szCs w:val="26"/>
        </w:rPr>
      </w:pPr>
    </w:p>
    <w:p w:rsidR="0028118D" w:rsidRDefault="00500391" w:rsidP="0050039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Kunszentmiklós, </w:t>
      </w:r>
      <w:r w:rsidR="006E1042">
        <w:rPr>
          <w:sz w:val="26"/>
          <w:szCs w:val="26"/>
        </w:rPr>
        <w:t>20</w:t>
      </w:r>
      <w:r w:rsidR="001343A7">
        <w:rPr>
          <w:sz w:val="26"/>
          <w:szCs w:val="26"/>
        </w:rPr>
        <w:t>20</w:t>
      </w:r>
      <w:r w:rsidR="006E1042">
        <w:rPr>
          <w:sz w:val="26"/>
          <w:szCs w:val="26"/>
        </w:rPr>
        <w:t xml:space="preserve">. </w:t>
      </w:r>
      <w:r w:rsidR="000C2EED">
        <w:rPr>
          <w:sz w:val="26"/>
          <w:szCs w:val="26"/>
        </w:rPr>
        <w:t>szeptember</w:t>
      </w:r>
      <w:r w:rsidR="00F63069">
        <w:rPr>
          <w:sz w:val="26"/>
          <w:szCs w:val="26"/>
        </w:rPr>
        <w:t xml:space="preserve"> </w:t>
      </w:r>
      <w:r w:rsidR="001343A7">
        <w:rPr>
          <w:sz w:val="26"/>
          <w:szCs w:val="26"/>
        </w:rPr>
        <w:t>07</w:t>
      </w:r>
      <w:r w:rsidR="000C2EED">
        <w:rPr>
          <w:sz w:val="26"/>
          <w:szCs w:val="26"/>
        </w:rPr>
        <w:t>.</w:t>
      </w:r>
    </w:p>
    <w:p w:rsidR="0028118D" w:rsidRDefault="0028118D" w:rsidP="00500391">
      <w:pPr>
        <w:jc w:val="both"/>
        <w:rPr>
          <w:sz w:val="26"/>
          <w:szCs w:val="26"/>
        </w:rPr>
      </w:pPr>
    </w:p>
    <w:p w:rsidR="00500391" w:rsidRDefault="00500391" w:rsidP="005003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D0FD2">
        <w:rPr>
          <w:sz w:val="26"/>
          <w:szCs w:val="26"/>
        </w:rPr>
        <w:t xml:space="preserve">   </w:t>
      </w:r>
      <w:r w:rsidR="000C3D5D">
        <w:rPr>
          <w:sz w:val="26"/>
          <w:szCs w:val="26"/>
        </w:rPr>
        <w:t>Lesi Árpád</w:t>
      </w:r>
      <w:r w:rsidR="00B2176E">
        <w:rPr>
          <w:sz w:val="26"/>
          <w:szCs w:val="26"/>
        </w:rPr>
        <w:t xml:space="preserve"> </w:t>
      </w:r>
      <w:proofErr w:type="spellStart"/>
      <w:r w:rsidR="00C751DB">
        <w:rPr>
          <w:sz w:val="26"/>
          <w:szCs w:val="26"/>
        </w:rPr>
        <w:t>sk</w:t>
      </w:r>
      <w:proofErr w:type="spellEnd"/>
      <w:r w:rsidR="00C751DB">
        <w:rPr>
          <w:sz w:val="26"/>
          <w:szCs w:val="26"/>
        </w:rPr>
        <w:t>.</w:t>
      </w:r>
    </w:p>
    <w:p w:rsidR="003E79CC" w:rsidRDefault="00A149C3" w:rsidP="001343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D0FD2">
        <w:rPr>
          <w:sz w:val="26"/>
          <w:szCs w:val="26"/>
        </w:rPr>
        <w:t xml:space="preserve">    </w:t>
      </w:r>
      <w:proofErr w:type="gramStart"/>
      <w:r w:rsidR="00500391">
        <w:rPr>
          <w:sz w:val="26"/>
          <w:szCs w:val="26"/>
        </w:rPr>
        <w:t>polgármester</w:t>
      </w:r>
      <w:proofErr w:type="gramEnd"/>
    </w:p>
    <w:p w:rsidR="003759A3" w:rsidRPr="001343A7" w:rsidRDefault="003759A3" w:rsidP="001343A7">
      <w:pPr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5852160" cy="8275320"/>
            <wp:effectExtent l="0" t="0" r="0" b="0"/>
            <wp:docPr id="1" name="Kép 1" descr="G:\2020. szeptember 24. testületi\István előterjesztések\Kérelem_Szalai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0. szeptember 24. testületi\István előterjesztések\Kérelem_Szalai000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827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59A3" w:rsidRPr="001343A7" w:rsidSect="00A9385E">
      <w:footnotePr>
        <w:pos w:val="beneathText"/>
      </w:footnotePr>
      <w:type w:val="continuous"/>
      <w:pgSz w:w="11905" w:h="16837"/>
      <w:pgMar w:top="1135" w:right="1273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6493FC5"/>
    <w:multiLevelType w:val="hybridMultilevel"/>
    <w:tmpl w:val="4CC6CC32"/>
    <w:lvl w:ilvl="0" w:tplc="040E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07AF03C5"/>
    <w:multiLevelType w:val="hybridMultilevel"/>
    <w:tmpl w:val="7C0A26A0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5">
    <w:nsid w:val="0F2D66D3"/>
    <w:multiLevelType w:val="hybridMultilevel"/>
    <w:tmpl w:val="D6E46894"/>
    <w:lvl w:ilvl="0" w:tplc="9BF2FBE2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C385906"/>
    <w:multiLevelType w:val="hybridMultilevel"/>
    <w:tmpl w:val="B93CB442"/>
    <w:lvl w:ilvl="0" w:tplc="1C900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BB56D6"/>
    <w:multiLevelType w:val="hybridMultilevel"/>
    <w:tmpl w:val="2CFE6344"/>
    <w:lvl w:ilvl="0" w:tplc="771CE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C59F8"/>
    <w:multiLevelType w:val="hybridMultilevel"/>
    <w:tmpl w:val="760C03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1358B"/>
    <w:multiLevelType w:val="hybridMultilevel"/>
    <w:tmpl w:val="B93CB442"/>
    <w:lvl w:ilvl="0" w:tplc="1C900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25E5CD1"/>
    <w:multiLevelType w:val="hybridMultilevel"/>
    <w:tmpl w:val="797C1544"/>
    <w:lvl w:ilvl="0" w:tplc="100AB6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147447"/>
    <w:multiLevelType w:val="hybridMultilevel"/>
    <w:tmpl w:val="1BDADE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40372"/>
    <w:multiLevelType w:val="hybridMultilevel"/>
    <w:tmpl w:val="C3C4CFDC"/>
    <w:lvl w:ilvl="0" w:tplc="B6C653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524877"/>
    <w:multiLevelType w:val="hybridMultilevel"/>
    <w:tmpl w:val="7960C010"/>
    <w:lvl w:ilvl="0" w:tplc="9D24D504">
      <w:start w:val="1"/>
      <w:numFmt w:val="bullet"/>
      <w:lvlText w:val="-"/>
      <w:lvlJc w:val="left"/>
      <w:pPr>
        <w:tabs>
          <w:tab w:val="num" w:pos="3192"/>
        </w:tabs>
        <w:ind w:left="319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14">
    <w:nsid w:val="5D276CA8"/>
    <w:multiLevelType w:val="hybridMultilevel"/>
    <w:tmpl w:val="72F81FFC"/>
    <w:lvl w:ilvl="0" w:tplc="771CE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0375D"/>
    <w:multiLevelType w:val="hybridMultilevel"/>
    <w:tmpl w:val="9B8027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517D1"/>
    <w:multiLevelType w:val="hybridMultilevel"/>
    <w:tmpl w:val="CCC65F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13"/>
  </w:num>
  <w:num w:numId="7">
    <w:abstractNumId w:val="5"/>
  </w:num>
  <w:num w:numId="8">
    <w:abstractNumId w:val="7"/>
  </w:num>
  <w:num w:numId="9">
    <w:abstractNumId w:val="16"/>
  </w:num>
  <w:num w:numId="10">
    <w:abstractNumId w:val="11"/>
  </w:num>
  <w:num w:numId="11">
    <w:abstractNumId w:val="14"/>
  </w:num>
  <w:num w:numId="12">
    <w:abstractNumId w:val="15"/>
  </w:num>
  <w:num w:numId="13">
    <w:abstractNumId w:val="8"/>
  </w:num>
  <w:num w:numId="14">
    <w:abstractNumId w:val="6"/>
  </w:num>
  <w:num w:numId="15">
    <w:abstractNumId w:val="9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4FD"/>
    <w:rsid w:val="0002173E"/>
    <w:rsid w:val="0004025C"/>
    <w:rsid w:val="00042E27"/>
    <w:rsid w:val="000463B1"/>
    <w:rsid w:val="00057D11"/>
    <w:rsid w:val="000601BB"/>
    <w:rsid w:val="00083ACB"/>
    <w:rsid w:val="00095E9F"/>
    <w:rsid w:val="000A3462"/>
    <w:rsid w:val="000B0A67"/>
    <w:rsid w:val="000C2EED"/>
    <w:rsid w:val="000C3D5D"/>
    <w:rsid w:val="000E019A"/>
    <w:rsid w:val="000E382F"/>
    <w:rsid w:val="000F3C77"/>
    <w:rsid w:val="0010067E"/>
    <w:rsid w:val="0010197D"/>
    <w:rsid w:val="00105BA4"/>
    <w:rsid w:val="001130E8"/>
    <w:rsid w:val="001343A7"/>
    <w:rsid w:val="00193123"/>
    <w:rsid w:val="001937F1"/>
    <w:rsid w:val="001A6B9E"/>
    <w:rsid w:val="001B6AD2"/>
    <w:rsid w:val="001D242C"/>
    <w:rsid w:val="001D6057"/>
    <w:rsid w:val="001F3DDC"/>
    <w:rsid w:val="0020778F"/>
    <w:rsid w:val="00220AFB"/>
    <w:rsid w:val="00226B17"/>
    <w:rsid w:val="002275A3"/>
    <w:rsid w:val="00231BEB"/>
    <w:rsid w:val="00234EA5"/>
    <w:rsid w:val="00253373"/>
    <w:rsid w:val="0028118D"/>
    <w:rsid w:val="00282979"/>
    <w:rsid w:val="00294CB5"/>
    <w:rsid w:val="002A321D"/>
    <w:rsid w:val="002A518C"/>
    <w:rsid w:val="002A62A2"/>
    <w:rsid w:val="002B5433"/>
    <w:rsid w:val="002B75AB"/>
    <w:rsid w:val="002C53CA"/>
    <w:rsid w:val="002D1758"/>
    <w:rsid w:val="002D2517"/>
    <w:rsid w:val="002D3114"/>
    <w:rsid w:val="002F17EC"/>
    <w:rsid w:val="003154BD"/>
    <w:rsid w:val="00324781"/>
    <w:rsid w:val="003301E8"/>
    <w:rsid w:val="00335FF6"/>
    <w:rsid w:val="00363797"/>
    <w:rsid w:val="003677B4"/>
    <w:rsid w:val="00371A95"/>
    <w:rsid w:val="003759A3"/>
    <w:rsid w:val="00380CEB"/>
    <w:rsid w:val="00396AF1"/>
    <w:rsid w:val="003A0E09"/>
    <w:rsid w:val="003A5EC3"/>
    <w:rsid w:val="003C7EAF"/>
    <w:rsid w:val="003D19F4"/>
    <w:rsid w:val="003E2DE4"/>
    <w:rsid w:val="003E30D4"/>
    <w:rsid w:val="003E34DC"/>
    <w:rsid w:val="003E79CC"/>
    <w:rsid w:val="003F0FC0"/>
    <w:rsid w:val="003F4A26"/>
    <w:rsid w:val="003F5AA7"/>
    <w:rsid w:val="004126CD"/>
    <w:rsid w:val="00444447"/>
    <w:rsid w:val="00451546"/>
    <w:rsid w:val="00461EC3"/>
    <w:rsid w:val="00476DB6"/>
    <w:rsid w:val="00494E10"/>
    <w:rsid w:val="004A16AC"/>
    <w:rsid w:val="004A7316"/>
    <w:rsid w:val="004B162C"/>
    <w:rsid w:val="004B76C2"/>
    <w:rsid w:val="004D73A0"/>
    <w:rsid w:val="004E53E4"/>
    <w:rsid w:val="004F75A5"/>
    <w:rsid w:val="00500391"/>
    <w:rsid w:val="0050776F"/>
    <w:rsid w:val="005139B7"/>
    <w:rsid w:val="005162BE"/>
    <w:rsid w:val="005217AD"/>
    <w:rsid w:val="005668DF"/>
    <w:rsid w:val="005A5BBD"/>
    <w:rsid w:val="005B0F75"/>
    <w:rsid w:val="005D0B79"/>
    <w:rsid w:val="005D31A6"/>
    <w:rsid w:val="005D44C8"/>
    <w:rsid w:val="005E0D19"/>
    <w:rsid w:val="005E61C1"/>
    <w:rsid w:val="00604B92"/>
    <w:rsid w:val="00617B85"/>
    <w:rsid w:val="00627BCB"/>
    <w:rsid w:val="00627E69"/>
    <w:rsid w:val="006409EF"/>
    <w:rsid w:val="00645EFB"/>
    <w:rsid w:val="00652DCD"/>
    <w:rsid w:val="00655B93"/>
    <w:rsid w:val="00665EE0"/>
    <w:rsid w:val="006673AB"/>
    <w:rsid w:val="00687768"/>
    <w:rsid w:val="00692659"/>
    <w:rsid w:val="006B47FD"/>
    <w:rsid w:val="006C62F6"/>
    <w:rsid w:val="006C63BE"/>
    <w:rsid w:val="006E1042"/>
    <w:rsid w:val="006F2700"/>
    <w:rsid w:val="00712060"/>
    <w:rsid w:val="00714DED"/>
    <w:rsid w:val="00733414"/>
    <w:rsid w:val="007533CB"/>
    <w:rsid w:val="00753765"/>
    <w:rsid w:val="00755CB1"/>
    <w:rsid w:val="00770449"/>
    <w:rsid w:val="00794DD1"/>
    <w:rsid w:val="00797676"/>
    <w:rsid w:val="007D68AA"/>
    <w:rsid w:val="008056A8"/>
    <w:rsid w:val="00814BCE"/>
    <w:rsid w:val="00814D43"/>
    <w:rsid w:val="008317D2"/>
    <w:rsid w:val="0087118C"/>
    <w:rsid w:val="008819FE"/>
    <w:rsid w:val="00892F57"/>
    <w:rsid w:val="008A530E"/>
    <w:rsid w:val="008A5B89"/>
    <w:rsid w:val="008C63D6"/>
    <w:rsid w:val="008D17E3"/>
    <w:rsid w:val="008D7F28"/>
    <w:rsid w:val="008E6347"/>
    <w:rsid w:val="00905DB2"/>
    <w:rsid w:val="00914A98"/>
    <w:rsid w:val="00924E56"/>
    <w:rsid w:val="009351EC"/>
    <w:rsid w:val="00966668"/>
    <w:rsid w:val="0098381E"/>
    <w:rsid w:val="00983F49"/>
    <w:rsid w:val="0098517B"/>
    <w:rsid w:val="009976B2"/>
    <w:rsid w:val="009A2E4A"/>
    <w:rsid w:val="009D0FD2"/>
    <w:rsid w:val="009D1FF7"/>
    <w:rsid w:val="009E27B8"/>
    <w:rsid w:val="009E5132"/>
    <w:rsid w:val="009F04A0"/>
    <w:rsid w:val="009F5122"/>
    <w:rsid w:val="00A149C3"/>
    <w:rsid w:val="00A279BC"/>
    <w:rsid w:val="00A32EE6"/>
    <w:rsid w:val="00A43084"/>
    <w:rsid w:val="00A64596"/>
    <w:rsid w:val="00A857EC"/>
    <w:rsid w:val="00A9385E"/>
    <w:rsid w:val="00AA4AA2"/>
    <w:rsid w:val="00AA6482"/>
    <w:rsid w:val="00AE115B"/>
    <w:rsid w:val="00AE4A20"/>
    <w:rsid w:val="00AF54FD"/>
    <w:rsid w:val="00AF6B6E"/>
    <w:rsid w:val="00B2176E"/>
    <w:rsid w:val="00B2543A"/>
    <w:rsid w:val="00B44EDA"/>
    <w:rsid w:val="00B63A42"/>
    <w:rsid w:val="00B667F5"/>
    <w:rsid w:val="00B719A0"/>
    <w:rsid w:val="00B731F7"/>
    <w:rsid w:val="00B77D34"/>
    <w:rsid w:val="00BA366E"/>
    <w:rsid w:val="00BA62AB"/>
    <w:rsid w:val="00BA7770"/>
    <w:rsid w:val="00BC197C"/>
    <w:rsid w:val="00BC24DF"/>
    <w:rsid w:val="00BD01E9"/>
    <w:rsid w:val="00BD2672"/>
    <w:rsid w:val="00BE2180"/>
    <w:rsid w:val="00BE4BE6"/>
    <w:rsid w:val="00BF1C05"/>
    <w:rsid w:val="00C130C0"/>
    <w:rsid w:val="00C22BDB"/>
    <w:rsid w:val="00C23519"/>
    <w:rsid w:val="00C3009D"/>
    <w:rsid w:val="00C3047B"/>
    <w:rsid w:val="00C362C0"/>
    <w:rsid w:val="00C4325B"/>
    <w:rsid w:val="00C558D6"/>
    <w:rsid w:val="00C62FF8"/>
    <w:rsid w:val="00C71670"/>
    <w:rsid w:val="00C751DB"/>
    <w:rsid w:val="00C86041"/>
    <w:rsid w:val="00CE7519"/>
    <w:rsid w:val="00CE7F89"/>
    <w:rsid w:val="00D17442"/>
    <w:rsid w:val="00D4666B"/>
    <w:rsid w:val="00D54B94"/>
    <w:rsid w:val="00D653F9"/>
    <w:rsid w:val="00D743BB"/>
    <w:rsid w:val="00D8106F"/>
    <w:rsid w:val="00D960C1"/>
    <w:rsid w:val="00DD023E"/>
    <w:rsid w:val="00DD2CA8"/>
    <w:rsid w:val="00DD6617"/>
    <w:rsid w:val="00DE3185"/>
    <w:rsid w:val="00DF388B"/>
    <w:rsid w:val="00E07E65"/>
    <w:rsid w:val="00E105A7"/>
    <w:rsid w:val="00E42BD1"/>
    <w:rsid w:val="00E5649F"/>
    <w:rsid w:val="00E564CC"/>
    <w:rsid w:val="00E810D7"/>
    <w:rsid w:val="00E950C1"/>
    <w:rsid w:val="00E958F7"/>
    <w:rsid w:val="00ED0777"/>
    <w:rsid w:val="00EE246C"/>
    <w:rsid w:val="00EF2834"/>
    <w:rsid w:val="00F24579"/>
    <w:rsid w:val="00F452B7"/>
    <w:rsid w:val="00F4532D"/>
    <w:rsid w:val="00F47513"/>
    <w:rsid w:val="00F63069"/>
    <w:rsid w:val="00F632CD"/>
    <w:rsid w:val="00F635BB"/>
    <w:rsid w:val="00F7204F"/>
    <w:rsid w:val="00F97CDE"/>
    <w:rsid w:val="00FA0982"/>
    <w:rsid w:val="00FA4D99"/>
    <w:rsid w:val="00FB2220"/>
    <w:rsid w:val="00FF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51546"/>
    <w:pPr>
      <w:suppressAutoHyphens/>
    </w:pPr>
    <w:rPr>
      <w:sz w:val="24"/>
      <w:szCs w:val="24"/>
      <w:lang w:eastAsia="ar-SA"/>
    </w:rPr>
  </w:style>
  <w:style w:type="paragraph" w:styleId="Cmsor1">
    <w:name w:val="heading 1"/>
    <w:basedOn w:val="Norml"/>
    <w:next w:val="Norml"/>
    <w:qFormat/>
    <w:rsid w:val="00BD01E9"/>
    <w:pPr>
      <w:keepNext/>
      <w:suppressAutoHyphens w:val="0"/>
      <w:spacing w:line="360" w:lineRule="auto"/>
      <w:jc w:val="center"/>
      <w:outlineLvl w:val="0"/>
    </w:pPr>
    <w:rPr>
      <w:b/>
      <w:szCs w:val="20"/>
      <w:lang w:val="en-GB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451546"/>
    <w:rPr>
      <w:rFonts w:ascii="Times New Roman" w:eastAsia="Times New Roman" w:hAnsi="Times New Roman" w:cs="Times New Roman"/>
    </w:rPr>
  </w:style>
  <w:style w:type="character" w:customStyle="1" w:styleId="WW8Num2z0">
    <w:name w:val="WW8Num2z0"/>
    <w:rsid w:val="0045154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451546"/>
  </w:style>
  <w:style w:type="character" w:customStyle="1" w:styleId="WW8Num3z0">
    <w:name w:val="WW8Num3z0"/>
    <w:rsid w:val="00451546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451546"/>
  </w:style>
  <w:style w:type="character" w:customStyle="1" w:styleId="WW-Absatz-Standardschriftart1">
    <w:name w:val="WW-Absatz-Standardschriftart1"/>
    <w:rsid w:val="00451546"/>
  </w:style>
  <w:style w:type="character" w:customStyle="1" w:styleId="WW-Absatz-Standardschriftart11">
    <w:name w:val="WW-Absatz-Standardschriftart11"/>
    <w:rsid w:val="00451546"/>
  </w:style>
  <w:style w:type="character" w:customStyle="1" w:styleId="WW-Absatz-Standardschriftart111">
    <w:name w:val="WW-Absatz-Standardschriftart111"/>
    <w:rsid w:val="00451546"/>
  </w:style>
  <w:style w:type="character" w:customStyle="1" w:styleId="WW-Absatz-Standardschriftart1111">
    <w:name w:val="WW-Absatz-Standardschriftart1111"/>
    <w:rsid w:val="00451546"/>
  </w:style>
  <w:style w:type="character" w:customStyle="1" w:styleId="WW8Num1z1">
    <w:name w:val="WW8Num1z1"/>
    <w:rsid w:val="00451546"/>
    <w:rPr>
      <w:rFonts w:ascii="Courier New" w:hAnsi="Courier New" w:cs="Courier New"/>
    </w:rPr>
  </w:style>
  <w:style w:type="character" w:customStyle="1" w:styleId="WW8Num1z2">
    <w:name w:val="WW8Num1z2"/>
    <w:rsid w:val="00451546"/>
    <w:rPr>
      <w:rFonts w:ascii="Wingdings" w:hAnsi="Wingdings"/>
    </w:rPr>
  </w:style>
  <w:style w:type="character" w:customStyle="1" w:styleId="WW8Num1z3">
    <w:name w:val="WW8Num1z3"/>
    <w:rsid w:val="00451546"/>
    <w:rPr>
      <w:rFonts w:ascii="Symbol" w:hAnsi="Symbol"/>
    </w:rPr>
  </w:style>
  <w:style w:type="character" w:customStyle="1" w:styleId="Felsorolsjel">
    <w:name w:val="Felsorolásjel"/>
    <w:rsid w:val="00451546"/>
    <w:rPr>
      <w:rFonts w:ascii="StarSymbol" w:eastAsia="StarSymbol" w:hAnsi="StarSymbol" w:cs="StarSymbol"/>
      <w:sz w:val="18"/>
      <w:szCs w:val="18"/>
    </w:rPr>
  </w:style>
  <w:style w:type="paragraph" w:customStyle="1" w:styleId="Cmsor">
    <w:name w:val="Címsor"/>
    <w:basedOn w:val="Norml"/>
    <w:next w:val="Szvegtrzs"/>
    <w:rsid w:val="0045154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rsid w:val="00451546"/>
    <w:pPr>
      <w:spacing w:after="120"/>
    </w:pPr>
  </w:style>
  <w:style w:type="paragraph" w:styleId="Lista">
    <w:name w:val="List"/>
    <w:basedOn w:val="Szvegtrzs"/>
    <w:rsid w:val="00451546"/>
    <w:rPr>
      <w:rFonts w:cs="Tahoma"/>
    </w:rPr>
  </w:style>
  <w:style w:type="paragraph" w:customStyle="1" w:styleId="Felirat">
    <w:name w:val="Felirat"/>
    <w:basedOn w:val="Norml"/>
    <w:rsid w:val="00451546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451546"/>
    <w:pPr>
      <w:suppressLineNumbers/>
    </w:pPr>
    <w:rPr>
      <w:rFonts w:cs="Tahoma"/>
    </w:rPr>
  </w:style>
  <w:style w:type="paragraph" w:styleId="Buborkszveg">
    <w:name w:val="Balloon Text"/>
    <w:basedOn w:val="Norml"/>
    <w:rsid w:val="00451546"/>
    <w:rPr>
      <w:rFonts w:ascii="Tahoma" w:hAnsi="Tahoma" w:cs="Tahoma"/>
      <w:sz w:val="16"/>
      <w:szCs w:val="16"/>
    </w:rPr>
  </w:style>
  <w:style w:type="paragraph" w:styleId="lfej">
    <w:name w:val="header"/>
    <w:basedOn w:val="Norml"/>
    <w:semiHidden/>
    <w:rsid w:val="00BD01E9"/>
    <w:pPr>
      <w:tabs>
        <w:tab w:val="center" w:pos="4536"/>
        <w:tab w:val="right" w:pos="9072"/>
      </w:tabs>
      <w:suppressAutoHyphens w:val="0"/>
    </w:pPr>
    <w:rPr>
      <w:szCs w:val="20"/>
      <w:lang w:val="en-GB" w:eastAsia="hu-HU"/>
    </w:rPr>
  </w:style>
  <w:style w:type="paragraph" w:styleId="Csakszveg">
    <w:name w:val="Plain Text"/>
    <w:basedOn w:val="Norml"/>
    <w:link w:val="CsakszvegChar"/>
    <w:uiPriority w:val="99"/>
    <w:unhideWhenUsed/>
    <w:rsid w:val="009976B2"/>
    <w:pPr>
      <w:suppressAutoHyphens w:val="0"/>
    </w:pPr>
    <w:rPr>
      <w:rFonts w:ascii="Consolas" w:hAnsi="Consolas"/>
      <w:sz w:val="21"/>
      <w:szCs w:val="21"/>
      <w:lang w:eastAsia="hu-HU"/>
    </w:rPr>
  </w:style>
  <w:style w:type="character" w:customStyle="1" w:styleId="CsakszvegChar">
    <w:name w:val="Csak szöveg Char"/>
    <w:link w:val="Csakszveg"/>
    <w:uiPriority w:val="99"/>
    <w:rsid w:val="009976B2"/>
    <w:rPr>
      <w:rFonts w:ascii="Consolas" w:hAnsi="Consolas"/>
      <w:sz w:val="21"/>
      <w:szCs w:val="21"/>
    </w:rPr>
  </w:style>
  <w:style w:type="paragraph" w:styleId="Felsorols2">
    <w:name w:val="List Bullet 2"/>
    <w:basedOn w:val="Norml"/>
    <w:rsid w:val="00500391"/>
    <w:pPr>
      <w:ind w:left="2880" w:hanging="2340"/>
    </w:pPr>
    <w:rPr>
      <w:sz w:val="26"/>
    </w:rPr>
  </w:style>
  <w:style w:type="paragraph" w:styleId="Alcm">
    <w:name w:val="Subtitle"/>
    <w:basedOn w:val="Norml"/>
    <w:next w:val="Norml"/>
    <w:link w:val="AlcmChar"/>
    <w:qFormat/>
    <w:rsid w:val="00BA62AB"/>
    <w:pPr>
      <w:spacing w:after="60"/>
      <w:jc w:val="center"/>
      <w:outlineLvl w:val="1"/>
    </w:pPr>
    <w:rPr>
      <w:rFonts w:ascii="Cambria" w:hAnsi="Cambria"/>
    </w:rPr>
  </w:style>
  <w:style w:type="character" w:customStyle="1" w:styleId="AlcmChar">
    <w:name w:val="Alcím Char"/>
    <w:link w:val="Alcm"/>
    <w:rsid w:val="00BA62AB"/>
    <w:rPr>
      <w:rFonts w:ascii="Cambria" w:eastAsia="Times New Roman" w:hAnsi="Cambria" w:cs="Times New Roman"/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DE318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lWeb">
    <w:name w:val="Normal (Web)"/>
    <w:basedOn w:val="Norml"/>
    <w:uiPriority w:val="99"/>
    <w:unhideWhenUsed/>
    <w:rsid w:val="00A43084"/>
    <w:pPr>
      <w:suppressAutoHyphens w:val="0"/>
      <w:spacing w:before="100" w:beforeAutospacing="1" w:after="100" w:afterAutospacing="1"/>
    </w:pPr>
    <w:rPr>
      <w:lang w:eastAsia="hu-HU"/>
    </w:rPr>
  </w:style>
  <w:style w:type="character" w:styleId="Hiperhivatkozs">
    <w:name w:val="Hyperlink"/>
    <w:uiPriority w:val="99"/>
    <w:rsid w:val="00755CB1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l"/>
    <w:rsid w:val="00755CB1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Mrltotthiperhivatkozs">
    <w:name w:val="FollowedHyperlink"/>
    <w:rsid w:val="00755CB1"/>
    <w:rPr>
      <w:color w:val="800080"/>
      <w:u w:val="single"/>
    </w:rPr>
  </w:style>
  <w:style w:type="table" w:styleId="Rcsostblzat">
    <w:name w:val="Table Grid"/>
    <w:basedOn w:val="Normltblzat"/>
    <w:uiPriority w:val="59"/>
    <w:rsid w:val="001130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3E79CC"/>
    <w:rPr>
      <w:b/>
      <w:bCs/>
    </w:rPr>
  </w:style>
  <w:style w:type="paragraph" w:customStyle="1" w:styleId="listparagraph">
    <w:name w:val="listparagraph"/>
    <w:basedOn w:val="Norml"/>
    <w:rsid w:val="003E79CC"/>
    <w:pPr>
      <w:suppressAutoHyphens w:val="0"/>
      <w:spacing w:before="100" w:beforeAutospacing="1" w:after="100" w:afterAutospacing="1"/>
    </w:pPr>
    <w:rPr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51546"/>
    <w:pPr>
      <w:suppressAutoHyphens/>
    </w:pPr>
    <w:rPr>
      <w:sz w:val="24"/>
      <w:szCs w:val="24"/>
      <w:lang w:eastAsia="ar-SA"/>
    </w:rPr>
  </w:style>
  <w:style w:type="paragraph" w:styleId="Cmsor1">
    <w:name w:val="heading 1"/>
    <w:basedOn w:val="Norml"/>
    <w:next w:val="Norml"/>
    <w:qFormat/>
    <w:rsid w:val="00BD01E9"/>
    <w:pPr>
      <w:keepNext/>
      <w:suppressAutoHyphens w:val="0"/>
      <w:spacing w:line="360" w:lineRule="auto"/>
      <w:jc w:val="center"/>
      <w:outlineLvl w:val="0"/>
    </w:pPr>
    <w:rPr>
      <w:b/>
      <w:szCs w:val="20"/>
      <w:lang w:val="en-GB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451546"/>
    <w:rPr>
      <w:rFonts w:ascii="Times New Roman" w:eastAsia="Times New Roman" w:hAnsi="Times New Roman" w:cs="Times New Roman"/>
    </w:rPr>
  </w:style>
  <w:style w:type="character" w:customStyle="1" w:styleId="WW8Num2z0">
    <w:name w:val="WW8Num2z0"/>
    <w:rsid w:val="0045154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451546"/>
  </w:style>
  <w:style w:type="character" w:customStyle="1" w:styleId="WW8Num3z0">
    <w:name w:val="WW8Num3z0"/>
    <w:rsid w:val="00451546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451546"/>
  </w:style>
  <w:style w:type="character" w:customStyle="1" w:styleId="WW-Absatz-Standardschriftart1">
    <w:name w:val="WW-Absatz-Standardschriftart1"/>
    <w:rsid w:val="00451546"/>
  </w:style>
  <w:style w:type="character" w:customStyle="1" w:styleId="WW-Absatz-Standardschriftart11">
    <w:name w:val="WW-Absatz-Standardschriftart11"/>
    <w:rsid w:val="00451546"/>
  </w:style>
  <w:style w:type="character" w:customStyle="1" w:styleId="WW-Absatz-Standardschriftart111">
    <w:name w:val="WW-Absatz-Standardschriftart111"/>
    <w:rsid w:val="00451546"/>
  </w:style>
  <w:style w:type="character" w:customStyle="1" w:styleId="WW-Absatz-Standardschriftart1111">
    <w:name w:val="WW-Absatz-Standardschriftart1111"/>
    <w:rsid w:val="00451546"/>
  </w:style>
  <w:style w:type="character" w:customStyle="1" w:styleId="WW8Num1z1">
    <w:name w:val="WW8Num1z1"/>
    <w:rsid w:val="00451546"/>
    <w:rPr>
      <w:rFonts w:ascii="Courier New" w:hAnsi="Courier New" w:cs="Courier New"/>
    </w:rPr>
  </w:style>
  <w:style w:type="character" w:customStyle="1" w:styleId="WW8Num1z2">
    <w:name w:val="WW8Num1z2"/>
    <w:rsid w:val="00451546"/>
    <w:rPr>
      <w:rFonts w:ascii="Wingdings" w:hAnsi="Wingdings"/>
    </w:rPr>
  </w:style>
  <w:style w:type="character" w:customStyle="1" w:styleId="WW8Num1z3">
    <w:name w:val="WW8Num1z3"/>
    <w:rsid w:val="00451546"/>
    <w:rPr>
      <w:rFonts w:ascii="Symbol" w:hAnsi="Symbol"/>
    </w:rPr>
  </w:style>
  <w:style w:type="character" w:customStyle="1" w:styleId="Felsorolsjel">
    <w:name w:val="Felsorolásjel"/>
    <w:rsid w:val="00451546"/>
    <w:rPr>
      <w:rFonts w:ascii="StarSymbol" w:eastAsia="StarSymbol" w:hAnsi="StarSymbol" w:cs="StarSymbol"/>
      <w:sz w:val="18"/>
      <w:szCs w:val="18"/>
    </w:rPr>
  </w:style>
  <w:style w:type="paragraph" w:customStyle="1" w:styleId="Cmsor">
    <w:name w:val="Címsor"/>
    <w:basedOn w:val="Norml"/>
    <w:next w:val="Szvegtrzs"/>
    <w:rsid w:val="0045154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rsid w:val="00451546"/>
    <w:pPr>
      <w:spacing w:after="120"/>
    </w:pPr>
  </w:style>
  <w:style w:type="paragraph" w:styleId="Lista">
    <w:name w:val="List"/>
    <w:basedOn w:val="Szvegtrzs"/>
    <w:rsid w:val="00451546"/>
    <w:rPr>
      <w:rFonts w:cs="Tahoma"/>
    </w:rPr>
  </w:style>
  <w:style w:type="paragraph" w:customStyle="1" w:styleId="Felirat">
    <w:name w:val="Felirat"/>
    <w:basedOn w:val="Norml"/>
    <w:rsid w:val="00451546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451546"/>
    <w:pPr>
      <w:suppressLineNumbers/>
    </w:pPr>
    <w:rPr>
      <w:rFonts w:cs="Tahoma"/>
    </w:rPr>
  </w:style>
  <w:style w:type="paragraph" w:styleId="Buborkszveg">
    <w:name w:val="Balloon Text"/>
    <w:basedOn w:val="Norml"/>
    <w:rsid w:val="00451546"/>
    <w:rPr>
      <w:rFonts w:ascii="Tahoma" w:hAnsi="Tahoma" w:cs="Tahoma"/>
      <w:sz w:val="16"/>
      <w:szCs w:val="16"/>
    </w:rPr>
  </w:style>
  <w:style w:type="paragraph" w:styleId="lfej">
    <w:name w:val="header"/>
    <w:basedOn w:val="Norml"/>
    <w:semiHidden/>
    <w:rsid w:val="00BD01E9"/>
    <w:pPr>
      <w:tabs>
        <w:tab w:val="center" w:pos="4536"/>
        <w:tab w:val="right" w:pos="9072"/>
      </w:tabs>
      <w:suppressAutoHyphens w:val="0"/>
    </w:pPr>
    <w:rPr>
      <w:szCs w:val="20"/>
      <w:lang w:val="en-GB" w:eastAsia="hu-HU"/>
    </w:rPr>
  </w:style>
  <w:style w:type="paragraph" w:styleId="Csakszveg">
    <w:name w:val="Plain Text"/>
    <w:basedOn w:val="Norml"/>
    <w:link w:val="CsakszvegChar"/>
    <w:uiPriority w:val="99"/>
    <w:unhideWhenUsed/>
    <w:rsid w:val="009976B2"/>
    <w:pPr>
      <w:suppressAutoHyphens w:val="0"/>
    </w:pPr>
    <w:rPr>
      <w:rFonts w:ascii="Consolas" w:hAnsi="Consolas"/>
      <w:sz w:val="21"/>
      <w:szCs w:val="21"/>
      <w:lang w:eastAsia="hu-HU"/>
    </w:rPr>
  </w:style>
  <w:style w:type="character" w:customStyle="1" w:styleId="CsakszvegChar">
    <w:name w:val="Csak szöveg Char"/>
    <w:link w:val="Csakszveg"/>
    <w:uiPriority w:val="99"/>
    <w:rsid w:val="009976B2"/>
    <w:rPr>
      <w:rFonts w:ascii="Consolas" w:hAnsi="Consolas"/>
      <w:sz w:val="21"/>
      <w:szCs w:val="21"/>
    </w:rPr>
  </w:style>
  <w:style w:type="paragraph" w:styleId="Felsorols2">
    <w:name w:val="List Bullet 2"/>
    <w:basedOn w:val="Norml"/>
    <w:rsid w:val="00500391"/>
    <w:pPr>
      <w:ind w:left="2880" w:hanging="2340"/>
    </w:pPr>
    <w:rPr>
      <w:sz w:val="26"/>
    </w:rPr>
  </w:style>
  <w:style w:type="paragraph" w:styleId="Alcm">
    <w:name w:val="Subtitle"/>
    <w:basedOn w:val="Norml"/>
    <w:next w:val="Norml"/>
    <w:link w:val="AlcmChar"/>
    <w:qFormat/>
    <w:rsid w:val="00BA62AB"/>
    <w:pPr>
      <w:spacing w:after="60"/>
      <w:jc w:val="center"/>
      <w:outlineLvl w:val="1"/>
    </w:pPr>
    <w:rPr>
      <w:rFonts w:ascii="Cambria" w:hAnsi="Cambria"/>
    </w:rPr>
  </w:style>
  <w:style w:type="character" w:customStyle="1" w:styleId="AlcmChar">
    <w:name w:val="Alcím Char"/>
    <w:link w:val="Alcm"/>
    <w:rsid w:val="00BA62AB"/>
    <w:rPr>
      <w:rFonts w:ascii="Cambria" w:eastAsia="Times New Roman" w:hAnsi="Cambria" w:cs="Times New Roman"/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DE318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lWeb">
    <w:name w:val="Normal (Web)"/>
    <w:basedOn w:val="Norml"/>
    <w:uiPriority w:val="99"/>
    <w:unhideWhenUsed/>
    <w:rsid w:val="00A43084"/>
    <w:pPr>
      <w:suppressAutoHyphens w:val="0"/>
      <w:spacing w:before="100" w:beforeAutospacing="1" w:after="100" w:afterAutospacing="1"/>
    </w:pPr>
    <w:rPr>
      <w:lang w:eastAsia="hu-HU"/>
    </w:rPr>
  </w:style>
  <w:style w:type="character" w:styleId="Hiperhivatkozs">
    <w:name w:val="Hyperlink"/>
    <w:uiPriority w:val="99"/>
    <w:rsid w:val="00755CB1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l"/>
    <w:rsid w:val="00755CB1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Mrltotthiperhivatkozs">
    <w:name w:val="FollowedHyperlink"/>
    <w:rsid w:val="00755CB1"/>
    <w:rPr>
      <w:color w:val="800080"/>
      <w:u w:val="single"/>
    </w:rPr>
  </w:style>
  <w:style w:type="table" w:styleId="Rcsostblzat">
    <w:name w:val="Table Grid"/>
    <w:basedOn w:val="Normltblzat"/>
    <w:uiPriority w:val="59"/>
    <w:rsid w:val="001130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3E79CC"/>
    <w:rPr>
      <w:b/>
      <w:bCs/>
    </w:rPr>
  </w:style>
  <w:style w:type="paragraph" w:customStyle="1" w:styleId="listparagraph">
    <w:name w:val="listparagraph"/>
    <w:basedOn w:val="Norml"/>
    <w:rsid w:val="003E79CC"/>
    <w:pPr>
      <w:suppressAutoHyphens w:val="0"/>
      <w:spacing w:before="100" w:beforeAutospacing="1" w:after="100" w:afterAutospacing="1"/>
    </w:pPr>
    <w:rPr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kunbabonyi_kerelem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hyperlink" Target="kunbabonyi_kerelem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tman\Desktop\T&#225;j&#233;koztat&#243;%20a%20mez&#337;gazdas&#225;gi%20utak%20fejleszt&#233;se%20&#233;rdek&#233;ben%20megjelent%20t&#225;mogat&#225;sok%20r&#233;szletes%20felt&#233;teleir&#337;l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Tájékoztató a mezőgazdasági utak fejlesztése érdekében megjelent támogatások részletes feltételeiről</Template>
  <TotalTime>3</TotalTime>
  <Pages>3</Pages>
  <Words>326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</vt:lpstr>
    </vt:vector>
  </TitlesOfParts>
  <Company>Kunszentmiklós Város Önkormányzat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</dc:title>
  <dc:creator>Glisics László</dc:creator>
  <cp:lastModifiedBy>Roland</cp:lastModifiedBy>
  <cp:revision>4</cp:revision>
  <cp:lastPrinted>2019-02-07T13:57:00Z</cp:lastPrinted>
  <dcterms:created xsi:type="dcterms:W3CDTF">2020-09-17T07:25:00Z</dcterms:created>
  <dcterms:modified xsi:type="dcterms:W3CDTF">2020-09-17T11:34:00Z</dcterms:modified>
</cp:coreProperties>
</file>