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D6D00" w:rsidRDefault="006B2CA6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5037455</wp:posOffset>
                </wp:positionH>
                <wp:positionV relativeFrom="paragraph">
                  <wp:posOffset>-644525</wp:posOffset>
                </wp:positionV>
                <wp:extent cx="1274445" cy="342900"/>
                <wp:effectExtent l="0" t="0" r="20955" b="19050"/>
                <wp:wrapNone/>
                <wp:docPr id="2" name="Szövegdoboz 2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342900"/>
                        </a:xfrm>
                        <a:prstGeom prst="rect">
                          <a:avLst/>
                        </a:prstGeom>
                        <a:blipFill dpi="0" rotWithShape="1">
                          <a:blip r:embed="rId8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5CB3" w:rsidRDefault="006F0611" w:rsidP="004F5CB3">
                            <w:hyperlink r:id="rId9" w:history="1">
                              <w:r w:rsidR="004F5CB3">
                                <w:rPr>
                                  <w:rStyle w:val="Hiperhivatkozs"/>
                                  <w:smallCaps/>
                                </w:rPr>
                                <w:t>Követk</w:t>
                              </w:r>
                              <w:bookmarkStart w:id="0" w:name="_GoBack"/>
                              <w:r w:rsidR="004F5CB3">
                                <w:rPr>
                                  <w:rStyle w:val="Hiperhivatkozs"/>
                                  <w:smallCaps/>
                                </w:rPr>
                                <w:t>e</w:t>
                              </w:r>
                              <w:bookmarkEnd w:id="0"/>
                              <w:r w:rsidR="004F5CB3">
                                <w:rPr>
                                  <w:rStyle w:val="Hiperhivatkozs"/>
                                  <w:smallCaps/>
                                </w:rPr>
                                <w:t>ző →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alt="Kék merített papír" style="position:absolute;margin-left:396.65pt;margin-top:-50.75pt;width:100.35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" strokeweight="2pt">
                <v:fill r:id="rId10" o:title="Kék merített papír" recolor="t" rotate="t" type="tile"/>
                <v:textbox>
                  <w:txbxContent>
                    <w:p w:rsidR="004F5CB3" w:rsidRDefault="006F0611" w:rsidP="004F5CB3">
                      <w:hyperlink r:id="rId11" w:history="1">
                        <w:r w:rsidR="004F5CB3">
                          <w:rPr>
                            <w:rStyle w:val="Hiperhivatkozs"/>
                            <w:smallCaps/>
                          </w:rPr>
                          <w:t>Követk</w:t>
                        </w:r>
                        <w:bookmarkStart w:id="1" w:name="_GoBack"/>
                        <w:r w:rsidR="004F5CB3">
                          <w:rPr>
                            <w:rStyle w:val="Hiperhivatkozs"/>
                            <w:smallCaps/>
                          </w:rPr>
                          <w:t>e</w:t>
                        </w:r>
                        <w:bookmarkEnd w:id="1"/>
                        <w:r w:rsidR="004F5CB3">
                          <w:rPr>
                            <w:rStyle w:val="Hiperhivatkozs"/>
                            <w:smallCaps/>
                          </w:rPr>
                          <w:t>ző →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="008D6D00">
        <w:rPr>
          <w:b/>
          <w:sz w:val="32"/>
          <w:szCs w:val="32"/>
        </w:rPr>
        <w:t>KUNSZENTMIKLÓS VÁROS POLGÁRMESTERE</w:t>
      </w:r>
    </w:p>
    <w:p w:rsidR="008D6D00" w:rsidRDefault="008D6D00"/>
    <w:p w:rsidR="008D6D00" w:rsidRDefault="008D6D00" w:rsidP="00D37B40">
      <w:pPr>
        <w:ind w:left="6375" w:hanging="6375"/>
        <w:rPr>
          <w:sz w:val="26"/>
          <w:szCs w:val="26"/>
        </w:rPr>
      </w:pPr>
      <w:r>
        <w:rPr>
          <w:sz w:val="26"/>
          <w:szCs w:val="26"/>
        </w:rPr>
        <w:t>Témafelelős:</w:t>
      </w:r>
      <w:r w:rsidR="00902004">
        <w:rPr>
          <w:sz w:val="26"/>
          <w:szCs w:val="26"/>
        </w:rPr>
        <w:t xml:space="preserve"> </w:t>
      </w:r>
      <w:proofErr w:type="spellStart"/>
      <w:r w:rsidR="00666824">
        <w:rPr>
          <w:sz w:val="26"/>
          <w:szCs w:val="26"/>
        </w:rPr>
        <w:t>Kohan</w:t>
      </w:r>
      <w:proofErr w:type="spellEnd"/>
      <w:r w:rsidR="00666824">
        <w:rPr>
          <w:sz w:val="26"/>
          <w:szCs w:val="26"/>
        </w:rPr>
        <w:t xml:space="preserve"> Adrienn</w:t>
      </w:r>
      <w:r w:rsidR="00CE2ACC">
        <w:rPr>
          <w:sz w:val="26"/>
          <w:szCs w:val="26"/>
        </w:rPr>
        <w:t xml:space="preserve">                  </w:t>
      </w:r>
      <w:r w:rsidRPr="00B839FC">
        <w:rPr>
          <w:b/>
          <w:sz w:val="26"/>
          <w:szCs w:val="26"/>
        </w:rPr>
        <w:t>Tárgy:</w:t>
      </w:r>
      <w:r w:rsidR="001D3860">
        <w:rPr>
          <w:sz w:val="26"/>
          <w:szCs w:val="26"/>
        </w:rPr>
        <w:t xml:space="preserve"> </w:t>
      </w:r>
      <w:r w:rsidR="00D37B40">
        <w:rPr>
          <w:sz w:val="26"/>
          <w:szCs w:val="26"/>
        </w:rPr>
        <w:t>bérbeadási</w:t>
      </w:r>
      <w:r w:rsidR="00D116E8">
        <w:rPr>
          <w:sz w:val="26"/>
          <w:szCs w:val="26"/>
        </w:rPr>
        <w:t xml:space="preserve"> </w:t>
      </w:r>
      <w:r w:rsidR="00037F33">
        <w:rPr>
          <w:sz w:val="26"/>
          <w:szCs w:val="26"/>
        </w:rPr>
        <w:t>névjegyzék</w:t>
      </w:r>
      <w:r>
        <w:rPr>
          <w:sz w:val="26"/>
          <w:szCs w:val="26"/>
        </w:rPr>
        <w:t xml:space="preserve"> </w:t>
      </w:r>
      <w:r w:rsidR="00037F33">
        <w:rPr>
          <w:sz w:val="26"/>
          <w:szCs w:val="26"/>
        </w:rPr>
        <w:t>felülvizsgálata</w:t>
      </w:r>
    </w:p>
    <w:p w:rsidR="008D6D00" w:rsidRDefault="008D6D00">
      <w:pPr>
        <w:tabs>
          <w:tab w:val="left" w:pos="18552"/>
        </w:tabs>
        <w:ind w:left="4248" w:firstLine="708"/>
        <w:rPr>
          <w:sz w:val="26"/>
          <w:szCs w:val="26"/>
        </w:rPr>
      </w:pPr>
      <w:r>
        <w:rPr>
          <w:sz w:val="26"/>
          <w:szCs w:val="26"/>
        </w:rPr>
        <w:tab/>
      </w:r>
    </w:p>
    <w:p w:rsidR="008D6D00" w:rsidRDefault="008D6D00" w:rsidP="0082209F">
      <w:pPr>
        <w:rPr>
          <w:sz w:val="26"/>
          <w:szCs w:val="26"/>
        </w:rPr>
      </w:pPr>
      <w:r>
        <w:rPr>
          <w:sz w:val="26"/>
          <w:szCs w:val="26"/>
          <w:u w:val="single"/>
        </w:rPr>
        <w:t>Véleményező bizottság:</w:t>
      </w:r>
      <w:r w:rsidR="00CE2ACC">
        <w:rPr>
          <w:sz w:val="26"/>
          <w:szCs w:val="26"/>
        </w:rPr>
        <w:t xml:space="preserve"> </w:t>
      </w:r>
      <w:r w:rsidR="0032717E" w:rsidRPr="00BF5D17">
        <w:rPr>
          <w:sz w:val="26"/>
          <w:szCs w:val="26"/>
        </w:rPr>
        <w:t xml:space="preserve">Pénzügyi </w:t>
      </w:r>
      <w:r w:rsidR="00902004" w:rsidRPr="00BF5D17">
        <w:rPr>
          <w:sz w:val="26"/>
          <w:szCs w:val="26"/>
        </w:rPr>
        <w:t>Bizottság</w:t>
      </w:r>
    </w:p>
    <w:p w:rsidR="008D6D00" w:rsidRDefault="008D6D00">
      <w:pPr>
        <w:rPr>
          <w:sz w:val="52"/>
          <w:szCs w:val="52"/>
        </w:rPr>
      </w:pPr>
    </w:p>
    <w:p w:rsidR="008D6D00" w:rsidRDefault="008D6D00">
      <w:pPr>
        <w:rPr>
          <w:smallCaps/>
          <w:sz w:val="28"/>
          <w:szCs w:val="28"/>
        </w:rPr>
      </w:pPr>
      <w:r>
        <w:rPr>
          <w:smallCaps/>
          <w:sz w:val="28"/>
          <w:szCs w:val="28"/>
        </w:rPr>
        <w:t xml:space="preserve">Kunszentmiklós Város Önkormányzat </w:t>
      </w:r>
    </w:p>
    <w:p w:rsidR="008D6D00" w:rsidRDefault="008D6D00">
      <w:pPr>
        <w:rPr>
          <w:smallCaps/>
          <w:sz w:val="28"/>
          <w:szCs w:val="28"/>
        </w:rPr>
      </w:pPr>
      <w:r>
        <w:rPr>
          <w:smallCaps/>
          <w:sz w:val="28"/>
          <w:szCs w:val="28"/>
        </w:rPr>
        <w:t>Képviselő-testületének</w:t>
      </w:r>
    </w:p>
    <w:p w:rsidR="0082209F" w:rsidRDefault="0082209F">
      <w:pPr>
        <w:rPr>
          <w:smallCaps/>
          <w:sz w:val="28"/>
          <w:szCs w:val="28"/>
        </w:rPr>
      </w:pPr>
    </w:p>
    <w:p w:rsidR="0082209F" w:rsidRDefault="0082209F" w:rsidP="0082209F">
      <w:pPr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Tisztelt Képviselő-testület!</w:t>
      </w:r>
    </w:p>
    <w:p w:rsidR="0082209F" w:rsidRDefault="0082209F" w:rsidP="00CF753F">
      <w:pPr>
        <w:rPr>
          <w:b/>
          <w:bCs/>
          <w:i/>
          <w:iCs/>
          <w:sz w:val="28"/>
          <w:szCs w:val="28"/>
        </w:rPr>
      </w:pPr>
    </w:p>
    <w:p w:rsidR="00CE2ACC" w:rsidRDefault="0082209F" w:rsidP="00CF753F">
      <w:pPr>
        <w:tabs>
          <w:tab w:val="left" w:pos="0"/>
        </w:tabs>
        <w:jc w:val="both"/>
        <w:rPr>
          <w:sz w:val="26"/>
          <w:szCs w:val="26"/>
        </w:rPr>
      </w:pPr>
      <w:r w:rsidRPr="00AD52C8">
        <w:rPr>
          <w:sz w:val="26"/>
          <w:szCs w:val="26"/>
        </w:rPr>
        <w:t xml:space="preserve">Kunszentmiklós Város Önkormányzat Képviselő-testületének a lakások és helyiségek bérletéről szóló 13/2001. (VI.22.) </w:t>
      </w:r>
      <w:r w:rsidR="00036E59" w:rsidRPr="00AD52C8">
        <w:rPr>
          <w:sz w:val="26"/>
          <w:szCs w:val="26"/>
        </w:rPr>
        <w:t xml:space="preserve">önkormányzati </w:t>
      </w:r>
      <w:r w:rsidR="0032717E" w:rsidRPr="00AD52C8">
        <w:rPr>
          <w:sz w:val="26"/>
          <w:szCs w:val="26"/>
        </w:rPr>
        <w:t>rendelete</w:t>
      </w:r>
      <w:r w:rsidR="0032717E">
        <w:rPr>
          <w:sz w:val="26"/>
          <w:szCs w:val="26"/>
        </w:rPr>
        <w:t xml:space="preserve"> </w:t>
      </w:r>
      <w:r w:rsidR="0032717E" w:rsidRPr="00AD52C8">
        <w:rPr>
          <w:sz w:val="26"/>
          <w:szCs w:val="26"/>
        </w:rPr>
        <w:t>(továbbiakban</w:t>
      </w:r>
      <w:r w:rsidR="00E51E34" w:rsidRPr="00AD52C8">
        <w:rPr>
          <w:sz w:val="26"/>
          <w:szCs w:val="26"/>
        </w:rPr>
        <w:t xml:space="preserve">: </w:t>
      </w:r>
      <w:r w:rsidR="0032717E" w:rsidRPr="00AD52C8">
        <w:rPr>
          <w:sz w:val="26"/>
          <w:szCs w:val="26"/>
        </w:rPr>
        <w:t>rendelet)</w:t>
      </w:r>
      <w:r w:rsidRPr="00AD52C8">
        <w:rPr>
          <w:sz w:val="26"/>
          <w:szCs w:val="26"/>
        </w:rPr>
        <w:t xml:space="preserve"> 9. § (1)</w:t>
      </w:r>
      <w:r w:rsidR="004B0705">
        <w:rPr>
          <w:sz w:val="26"/>
          <w:szCs w:val="26"/>
        </w:rPr>
        <w:t xml:space="preserve"> – (3)</w:t>
      </w:r>
      <w:r w:rsidRPr="00AD52C8">
        <w:rPr>
          <w:sz w:val="26"/>
          <w:szCs w:val="26"/>
        </w:rPr>
        <w:t xml:space="preserve"> bekezdése </w:t>
      </w:r>
      <w:r w:rsidR="00CE2ACC">
        <w:rPr>
          <w:sz w:val="26"/>
          <w:szCs w:val="26"/>
        </w:rPr>
        <w:t>alapján:</w:t>
      </w:r>
    </w:p>
    <w:p w:rsidR="008A4429" w:rsidRDefault="008A4429" w:rsidP="00CF753F">
      <w:pPr>
        <w:tabs>
          <w:tab w:val="left" w:pos="0"/>
        </w:tabs>
        <w:jc w:val="both"/>
        <w:rPr>
          <w:sz w:val="26"/>
          <w:szCs w:val="26"/>
        </w:rPr>
      </w:pPr>
    </w:p>
    <w:p w:rsidR="00CE2ACC" w:rsidRPr="00DF64CF" w:rsidRDefault="00CE2ACC" w:rsidP="00CF753F">
      <w:pPr>
        <w:tabs>
          <w:tab w:val="left" w:pos="0"/>
        </w:tabs>
        <w:jc w:val="both"/>
        <w:rPr>
          <w:i/>
          <w:sz w:val="26"/>
          <w:szCs w:val="26"/>
        </w:rPr>
      </w:pPr>
      <w:r w:rsidRPr="00DF64CF">
        <w:rPr>
          <w:i/>
          <w:sz w:val="26"/>
          <w:szCs w:val="26"/>
        </w:rPr>
        <w:t>„</w:t>
      </w:r>
      <w:r w:rsidR="008A4429" w:rsidRPr="00DF64CF">
        <w:rPr>
          <w:i/>
          <w:sz w:val="26"/>
          <w:szCs w:val="26"/>
        </w:rPr>
        <w:t xml:space="preserve">(1) </w:t>
      </w:r>
      <w:r w:rsidRPr="00DF64CF">
        <w:rPr>
          <w:i/>
          <w:sz w:val="26"/>
          <w:szCs w:val="26"/>
        </w:rPr>
        <w:t>A</w:t>
      </w:r>
      <w:r w:rsidR="0082209F" w:rsidRPr="00DF64CF">
        <w:rPr>
          <w:i/>
          <w:sz w:val="26"/>
          <w:szCs w:val="26"/>
        </w:rPr>
        <w:t xml:space="preserve"> Polgármesteri Hivatal a bérbevételi ajánlat és a környezettanulmány figyelembevételével évente előkészíti a bérbeadási névjegyzéket és a </w:t>
      </w:r>
      <w:r w:rsidR="0032717E" w:rsidRPr="00DF64CF">
        <w:rPr>
          <w:i/>
          <w:sz w:val="26"/>
          <w:szCs w:val="26"/>
        </w:rPr>
        <w:t>Pénzügyi</w:t>
      </w:r>
      <w:r w:rsidR="00F711F9" w:rsidRPr="00DF64CF">
        <w:rPr>
          <w:i/>
          <w:sz w:val="26"/>
          <w:szCs w:val="26"/>
        </w:rPr>
        <w:t xml:space="preserve"> </w:t>
      </w:r>
      <w:r w:rsidR="00036E59" w:rsidRPr="00DF64CF">
        <w:rPr>
          <w:i/>
          <w:sz w:val="26"/>
          <w:szCs w:val="26"/>
        </w:rPr>
        <w:t xml:space="preserve">Bizottság elé </w:t>
      </w:r>
      <w:r w:rsidRPr="00DF64CF">
        <w:rPr>
          <w:i/>
          <w:sz w:val="26"/>
          <w:szCs w:val="26"/>
        </w:rPr>
        <w:t>terjeszti.</w:t>
      </w:r>
    </w:p>
    <w:p w:rsidR="004B0705" w:rsidRPr="00DF64CF" w:rsidRDefault="004B0705" w:rsidP="00CF753F">
      <w:pPr>
        <w:tabs>
          <w:tab w:val="left" w:pos="0"/>
        </w:tabs>
        <w:jc w:val="both"/>
        <w:rPr>
          <w:i/>
          <w:sz w:val="26"/>
          <w:szCs w:val="26"/>
        </w:rPr>
      </w:pPr>
      <w:r w:rsidRPr="00DF64CF">
        <w:rPr>
          <w:i/>
          <w:sz w:val="26"/>
          <w:szCs w:val="26"/>
        </w:rPr>
        <w:t xml:space="preserve">(2) </w:t>
      </w:r>
      <w:r w:rsidR="00180D7A" w:rsidRPr="00DF64CF">
        <w:rPr>
          <w:i/>
          <w:sz w:val="26"/>
          <w:szCs w:val="26"/>
        </w:rPr>
        <w:t>A</w:t>
      </w:r>
      <w:r w:rsidR="0082209F" w:rsidRPr="00DF64CF">
        <w:rPr>
          <w:i/>
          <w:sz w:val="26"/>
          <w:szCs w:val="26"/>
        </w:rPr>
        <w:t xml:space="preserve"> szociális lakás bérbeadási névjegyzékét a </w:t>
      </w:r>
      <w:r w:rsidRPr="00DF64CF">
        <w:rPr>
          <w:i/>
          <w:sz w:val="26"/>
          <w:szCs w:val="26"/>
        </w:rPr>
        <w:t xml:space="preserve">Pénzügyi </w:t>
      </w:r>
      <w:r w:rsidR="0082209F" w:rsidRPr="00DF64CF">
        <w:rPr>
          <w:i/>
          <w:sz w:val="26"/>
          <w:szCs w:val="26"/>
        </w:rPr>
        <w:t>Bizottság javaslata alapján a Képviselő-testület határozza meg évente</w:t>
      </w:r>
      <w:r w:rsidRPr="00DF64CF">
        <w:rPr>
          <w:i/>
          <w:sz w:val="26"/>
          <w:szCs w:val="26"/>
        </w:rPr>
        <w:t>.</w:t>
      </w:r>
    </w:p>
    <w:p w:rsidR="004B0705" w:rsidRPr="00DF64CF" w:rsidRDefault="004B0705" w:rsidP="004B0705">
      <w:pPr>
        <w:tabs>
          <w:tab w:val="left" w:pos="0"/>
        </w:tabs>
        <w:jc w:val="both"/>
        <w:rPr>
          <w:i/>
          <w:sz w:val="26"/>
          <w:szCs w:val="26"/>
        </w:rPr>
      </w:pPr>
      <w:r w:rsidRPr="00DF64CF">
        <w:rPr>
          <w:i/>
          <w:sz w:val="26"/>
          <w:szCs w:val="26"/>
        </w:rPr>
        <w:t>(3) A képviselő-testület által jóváhagyott lakásbérbeadási névjegyzéket a Polgármesteri Hivatal hirdetőtábláján ki kell függeszteni. A lakásbérleti igényeket a névjegyzéki sorrend szerint kell teljesíteni. A sorrendtől csak abban az esetben lehet eltérni, ha a rendelkezésre álló lakás szobaszáma indokolja, vagy az igénylő nem fogadja el a felajánlott lakást.”</w:t>
      </w:r>
    </w:p>
    <w:p w:rsidR="004B0705" w:rsidRDefault="004B0705" w:rsidP="004B0705">
      <w:pPr>
        <w:tabs>
          <w:tab w:val="left" w:pos="0"/>
        </w:tabs>
        <w:jc w:val="both"/>
        <w:rPr>
          <w:sz w:val="26"/>
          <w:szCs w:val="26"/>
        </w:rPr>
      </w:pPr>
    </w:p>
    <w:p w:rsidR="0082209F" w:rsidRPr="00AD52C8" w:rsidRDefault="0082209F" w:rsidP="00CF753F">
      <w:pPr>
        <w:tabs>
          <w:tab w:val="left" w:pos="0"/>
        </w:tabs>
        <w:jc w:val="both"/>
        <w:rPr>
          <w:sz w:val="26"/>
          <w:szCs w:val="26"/>
        </w:rPr>
      </w:pPr>
      <w:r w:rsidRPr="00AD52C8">
        <w:rPr>
          <w:sz w:val="26"/>
          <w:szCs w:val="26"/>
        </w:rPr>
        <w:t xml:space="preserve">A lakásbérleti igényeket a névjegyzéki sorrend szerint kell teljesíteni. A sorrendtől csak abban az esetben lehet eltérni, ha a rendelkezésre álló lakás szobaszáma indokolja, vagy az igénylő nem fogadja </w:t>
      </w:r>
      <w:r w:rsidR="00AC4E11">
        <w:rPr>
          <w:sz w:val="26"/>
          <w:szCs w:val="26"/>
        </w:rPr>
        <w:t xml:space="preserve">el </w:t>
      </w:r>
      <w:r w:rsidRPr="00AD52C8">
        <w:rPr>
          <w:sz w:val="26"/>
          <w:szCs w:val="26"/>
        </w:rPr>
        <w:t>a lakást.</w:t>
      </w:r>
    </w:p>
    <w:p w:rsidR="00D116E8" w:rsidRPr="00AD52C8" w:rsidRDefault="00D116E8" w:rsidP="00CF753F">
      <w:pPr>
        <w:tabs>
          <w:tab w:val="left" w:pos="0"/>
        </w:tabs>
        <w:jc w:val="both"/>
        <w:rPr>
          <w:sz w:val="26"/>
          <w:szCs w:val="26"/>
        </w:rPr>
      </w:pPr>
    </w:p>
    <w:p w:rsidR="0082209F" w:rsidRDefault="0082209F" w:rsidP="00CF753F">
      <w:pPr>
        <w:tabs>
          <w:tab w:val="left" w:pos="0"/>
        </w:tabs>
        <w:jc w:val="both"/>
        <w:rPr>
          <w:b/>
          <w:sz w:val="26"/>
          <w:szCs w:val="26"/>
        </w:rPr>
      </w:pPr>
      <w:r w:rsidRPr="00CF753F">
        <w:rPr>
          <w:b/>
          <w:sz w:val="26"/>
          <w:szCs w:val="26"/>
        </w:rPr>
        <w:t>A jelenlegi bérbe</w:t>
      </w:r>
      <w:r w:rsidR="00A97CD7">
        <w:rPr>
          <w:b/>
          <w:sz w:val="26"/>
          <w:szCs w:val="26"/>
        </w:rPr>
        <w:t>adási</w:t>
      </w:r>
      <w:r w:rsidRPr="00CF753F">
        <w:rPr>
          <w:b/>
          <w:sz w:val="26"/>
          <w:szCs w:val="26"/>
        </w:rPr>
        <w:t xml:space="preserve"> névjegyzék:</w:t>
      </w:r>
    </w:p>
    <w:p w:rsidR="002F68C1" w:rsidRPr="00AD52C8" w:rsidRDefault="002F68C1" w:rsidP="00CF753F">
      <w:pPr>
        <w:tabs>
          <w:tab w:val="left" w:pos="0"/>
        </w:tabs>
        <w:jc w:val="both"/>
        <w:rPr>
          <w:sz w:val="26"/>
          <w:szCs w:val="26"/>
        </w:rPr>
      </w:pPr>
    </w:p>
    <w:tbl>
      <w:tblPr>
        <w:tblW w:w="5273" w:type="dxa"/>
        <w:tblInd w:w="-2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87"/>
        <w:gridCol w:w="2835"/>
        <w:gridCol w:w="1651"/>
      </w:tblGrid>
      <w:tr w:rsidR="00CC5965" w:rsidRPr="00EF44EF" w:rsidTr="00CC5965">
        <w:trPr>
          <w:tblHeader/>
        </w:trPr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CC5965" w:rsidRPr="00EF44EF" w:rsidRDefault="00CC5965" w:rsidP="00AE749A">
            <w:pPr>
              <w:pStyle w:val="Tblzatfejlc"/>
              <w:snapToGrid w:val="0"/>
              <w:rPr>
                <w:b w:val="0"/>
                <w:sz w:val="26"/>
                <w:szCs w:val="26"/>
              </w:rPr>
            </w:pPr>
            <w:proofErr w:type="spellStart"/>
            <w:r w:rsidRPr="00EF44EF">
              <w:rPr>
                <w:b w:val="0"/>
                <w:sz w:val="26"/>
                <w:szCs w:val="26"/>
              </w:rPr>
              <w:t>Sorsz</w:t>
            </w:r>
            <w:proofErr w:type="spellEnd"/>
            <w:r w:rsidRPr="00EF44EF">
              <w:rPr>
                <w:b w:val="0"/>
                <w:sz w:val="26"/>
                <w:szCs w:val="26"/>
              </w:rPr>
              <w:t>.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CC5965" w:rsidRPr="00EF44EF" w:rsidRDefault="00CC5965" w:rsidP="00AE749A">
            <w:pPr>
              <w:pStyle w:val="Tblzatfejlc"/>
              <w:snapToGrid w:val="0"/>
              <w:rPr>
                <w:b w:val="0"/>
                <w:sz w:val="26"/>
                <w:szCs w:val="26"/>
              </w:rPr>
            </w:pPr>
            <w:r w:rsidRPr="00EF44EF">
              <w:rPr>
                <w:b w:val="0"/>
                <w:sz w:val="26"/>
                <w:szCs w:val="26"/>
              </w:rPr>
              <w:t>Név</w:t>
            </w: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5965" w:rsidRPr="00EF44EF" w:rsidRDefault="00CC5965" w:rsidP="00AE749A">
            <w:pPr>
              <w:pStyle w:val="Tblzatfejlc"/>
              <w:snapToGrid w:val="0"/>
              <w:rPr>
                <w:b w:val="0"/>
                <w:sz w:val="26"/>
                <w:szCs w:val="26"/>
              </w:rPr>
            </w:pPr>
            <w:r w:rsidRPr="00EF44EF">
              <w:rPr>
                <w:b w:val="0"/>
                <w:sz w:val="26"/>
                <w:szCs w:val="26"/>
              </w:rPr>
              <w:t>Család létszám</w:t>
            </w:r>
          </w:p>
        </w:tc>
      </w:tr>
      <w:tr w:rsidR="00CC5965" w:rsidRPr="00AD52C8" w:rsidTr="00CC5965">
        <w:tc>
          <w:tcPr>
            <w:tcW w:w="7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CC5965" w:rsidRPr="00AD52C8" w:rsidRDefault="00CC5965" w:rsidP="00AE749A">
            <w:pPr>
              <w:pStyle w:val="Tblzattartalom"/>
              <w:snapToGrid w:val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CC5965" w:rsidRDefault="00CC5965" w:rsidP="00CF753F">
            <w:pPr>
              <w:pStyle w:val="Tblzattartalom"/>
              <w:snapToGri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Farkas Mihályné</w:t>
            </w:r>
          </w:p>
        </w:tc>
        <w:tc>
          <w:tcPr>
            <w:tcW w:w="16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5965" w:rsidRDefault="00CC5965" w:rsidP="00AE749A">
            <w:pPr>
              <w:pStyle w:val="Tblzattartalom"/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CC5965" w:rsidRPr="00AD52C8" w:rsidTr="00CC5965">
        <w:tc>
          <w:tcPr>
            <w:tcW w:w="7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CC5965" w:rsidRPr="00AD52C8" w:rsidRDefault="00CC5965" w:rsidP="00AE749A">
            <w:pPr>
              <w:pStyle w:val="Tblzattartalom"/>
              <w:snapToGrid w:val="0"/>
              <w:jc w:val="right"/>
              <w:rPr>
                <w:sz w:val="26"/>
                <w:szCs w:val="26"/>
              </w:rPr>
            </w:pPr>
            <w:r w:rsidRPr="00AD52C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CC5965" w:rsidRPr="00AD52C8" w:rsidRDefault="00CC5965" w:rsidP="00CF753F">
            <w:pPr>
              <w:pStyle w:val="Tblzattartalom"/>
              <w:snapToGri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Horváth Ágnes</w:t>
            </w:r>
          </w:p>
        </w:tc>
        <w:tc>
          <w:tcPr>
            <w:tcW w:w="16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5965" w:rsidRPr="00AD52C8" w:rsidRDefault="00CC5965" w:rsidP="00AE749A">
            <w:pPr>
              <w:pStyle w:val="Tblzattartalom"/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</w:tbl>
    <w:p w:rsidR="0032717E" w:rsidRDefault="0032717E" w:rsidP="00337AA2">
      <w:pPr>
        <w:jc w:val="both"/>
        <w:rPr>
          <w:b/>
          <w:sz w:val="26"/>
          <w:szCs w:val="26"/>
        </w:rPr>
      </w:pPr>
    </w:p>
    <w:p w:rsidR="00337AA2" w:rsidRDefault="00337AA2" w:rsidP="00337AA2">
      <w:pPr>
        <w:jc w:val="both"/>
        <w:rPr>
          <w:b/>
          <w:sz w:val="26"/>
          <w:szCs w:val="26"/>
        </w:rPr>
      </w:pPr>
      <w:r w:rsidRPr="00337AA2">
        <w:rPr>
          <w:b/>
          <w:sz w:val="26"/>
          <w:szCs w:val="26"/>
        </w:rPr>
        <w:t>A rendelet 6.§ (1) bekezdése szerint:</w:t>
      </w:r>
    </w:p>
    <w:p w:rsidR="00CE7C0C" w:rsidRPr="00337AA2" w:rsidRDefault="00CE7C0C" w:rsidP="00337AA2">
      <w:pPr>
        <w:jc w:val="both"/>
        <w:rPr>
          <w:b/>
          <w:sz w:val="26"/>
          <w:szCs w:val="26"/>
        </w:rPr>
      </w:pPr>
    </w:p>
    <w:p w:rsidR="00F711F9" w:rsidRPr="00DF64CF" w:rsidRDefault="00F711F9" w:rsidP="00F711F9">
      <w:pPr>
        <w:jc w:val="both"/>
        <w:rPr>
          <w:i/>
          <w:sz w:val="26"/>
          <w:szCs w:val="26"/>
        </w:rPr>
      </w:pPr>
      <w:r w:rsidRPr="00DF64CF">
        <w:rPr>
          <w:i/>
          <w:sz w:val="26"/>
          <w:szCs w:val="26"/>
        </w:rPr>
        <w:t xml:space="preserve"> „Szociális helyzet alapján önkormányzati bérlakásra azok a nagykorú magyar állampolgárok, továbbá azok az állandó tartózkodásra jogosító személyi igazolvánnyal rendelkező bevándoroltak, valamint a magyar hatóságok által menekültként elismert személyek jogosultak, akiknek családjában - a vele együtt költöző családtagokat számítva - az egy főre jutó havi nettó jövedelme (egyedülálló esetében is) eléri  az </w:t>
      </w:r>
      <w:r w:rsidRPr="00DF64CF">
        <w:rPr>
          <w:i/>
          <w:sz w:val="26"/>
          <w:szCs w:val="26"/>
        </w:rPr>
        <w:lastRenderedPageBreak/>
        <w:t>öregségi nyugdíj mindenkori legkisebb összegét, viszont nem haladja meg az öregségi nyugdíj mindenkori legkisebb összegének 150 %-át.”</w:t>
      </w:r>
    </w:p>
    <w:p w:rsidR="00337AA2" w:rsidRDefault="00337AA2" w:rsidP="00337AA2">
      <w:pPr>
        <w:jc w:val="both"/>
        <w:rPr>
          <w:sz w:val="26"/>
          <w:szCs w:val="26"/>
        </w:rPr>
      </w:pPr>
    </w:p>
    <w:p w:rsidR="00352622" w:rsidRPr="00CF753F" w:rsidRDefault="00352622" w:rsidP="00352622">
      <w:pPr>
        <w:spacing w:before="1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A</w:t>
      </w:r>
      <w:r w:rsidRPr="00CF753F">
        <w:rPr>
          <w:b/>
          <w:sz w:val="26"/>
          <w:szCs w:val="26"/>
        </w:rPr>
        <w:t xml:space="preserve"> rendelet </w:t>
      </w:r>
      <w:r w:rsidR="00337AA2">
        <w:rPr>
          <w:b/>
          <w:sz w:val="26"/>
          <w:szCs w:val="26"/>
        </w:rPr>
        <w:t xml:space="preserve">6.§ </w:t>
      </w:r>
      <w:r w:rsidRPr="00CF753F">
        <w:rPr>
          <w:b/>
          <w:sz w:val="26"/>
          <w:szCs w:val="26"/>
        </w:rPr>
        <w:t xml:space="preserve">(2) bekezdés a) </w:t>
      </w:r>
      <w:r w:rsidR="00337AA2">
        <w:rPr>
          <w:b/>
          <w:sz w:val="26"/>
          <w:szCs w:val="26"/>
        </w:rPr>
        <w:t xml:space="preserve">és b) </w:t>
      </w:r>
      <w:r w:rsidRPr="00CF753F">
        <w:rPr>
          <w:b/>
          <w:sz w:val="26"/>
          <w:szCs w:val="26"/>
        </w:rPr>
        <w:t>pontja kimondja, hogy:</w:t>
      </w:r>
    </w:p>
    <w:p w:rsidR="00352622" w:rsidRPr="00DF64CF" w:rsidRDefault="00352622" w:rsidP="004F7FF3">
      <w:pPr>
        <w:numPr>
          <w:ilvl w:val="0"/>
          <w:numId w:val="14"/>
        </w:numPr>
        <w:spacing w:before="120"/>
        <w:jc w:val="both"/>
        <w:rPr>
          <w:i/>
          <w:sz w:val="26"/>
          <w:szCs w:val="26"/>
        </w:rPr>
      </w:pPr>
      <w:r w:rsidRPr="00DF64CF">
        <w:rPr>
          <w:i/>
          <w:sz w:val="26"/>
          <w:szCs w:val="26"/>
        </w:rPr>
        <w:t>„Nem jogosult szociális helyzet alapján önkormányzati bérlakásra, akinek a tulajdonában jelentős értékű ingó, vagy ingatlan vagyona van. Ennek meghatározása a szociális igazgatásról és szociális ellátásról szóló 1993. évi III. törvény (továbbiak</w:t>
      </w:r>
      <w:r w:rsidR="004F7FF3" w:rsidRPr="00DF64CF">
        <w:rPr>
          <w:i/>
          <w:sz w:val="26"/>
          <w:szCs w:val="26"/>
        </w:rPr>
        <w:t>ba: törvény) 4.§ (1) bekezdés b</w:t>
      </w:r>
      <w:r w:rsidRPr="00DF64CF">
        <w:rPr>
          <w:i/>
          <w:sz w:val="26"/>
          <w:szCs w:val="26"/>
        </w:rPr>
        <w:t>) pontja irányadó.”</w:t>
      </w:r>
    </w:p>
    <w:p w:rsidR="004F7FF3" w:rsidRPr="00DF64CF" w:rsidRDefault="004F7FF3" w:rsidP="004F7FF3">
      <w:pPr>
        <w:spacing w:before="120"/>
        <w:ind w:left="360"/>
        <w:jc w:val="both"/>
        <w:rPr>
          <w:i/>
          <w:sz w:val="26"/>
          <w:szCs w:val="26"/>
        </w:rPr>
      </w:pPr>
      <w:r w:rsidRPr="00DF64CF">
        <w:rPr>
          <w:b/>
          <w:i/>
          <w:sz w:val="26"/>
          <w:szCs w:val="26"/>
        </w:rPr>
        <w:t>vagyon:</w:t>
      </w:r>
      <w:r w:rsidRPr="00DF64CF">
        <w:rPr>
          <w:i/>
          <w:sz w:val="26"/>
          <w:szCs w:val="26"/>
        </w:rPr>
        <w:t xml:space="preserve"> ha e törvény másként nem rendelkezik, az a hasznosítható ingatlan, jármű, vagyoni értékű jog, továbbá pénzforgalmi szolgáltatónál kezelt - jövedelemként figyelembe nem vett - összeg, amelynek</w:t>
      </w:r>
    </w:p>
    <w:p w:rsidR="004F7FF3" w:rsidRPr="00DF64CF" w:rsidRDefault="004F7FF3" w:rsidP="004F7FF3">
      <w:pPr>
        <w:spacing w:before="120"/>
        <w:ind w:left="360"/>
        <w:jc w:val="both"/>
        <w:rPr>
          <w:i/>
          <w:sz w:val="26"/>
          <w:szCs w:val="26"/>
        </w:rPr>
      </w:pPr>
      <w:proofErr w:type="spellStart"/>
      <w:r w:rsidRPr="00DF64CF">
        <w:rPr>
          <w:i/>
          <w:sz w:val="26"/>
          <w:szCs w:val="26"/>
        </w:rPr>
        <w:t>ba</w:t>
      </w:r>
      <w:proofErr w:type="spellEnd"/>
      <w:r w:rsidRPr="00DF64CF">
        <w:rPr>
          <w:i/>
          <w:sz w:val="26"/>
          <w:szCs w:val="26"/>
        </w:rPr>
        <w:t>) külön-külön számított forgalmi értéke, illetve összege az öregségi nyugdíj mindenkori legkisebb összegének a harmincszorosát, vagy</w:t>
      </w:r>
    </w:p>
    <w:p w:rsidR="00B839FC" w:rsidRPr="00DF64CF" w:rsidRDefault="004F7FF3" w:rsidP="00B839FC">
      <w:pPr>
        <w:spacing w:before="120"/>
        <w:ind w:left="360"/>
        <w:jc w:val="both"/>
        <w:rPr>
          <w:i/>
          <w:sz w:val="26"/>
          <w:szCs w:val="26"/>
        </w:rPr>
      </w:pPr>
      <w:proofErr w:type="spellStart"/>
      <w:r w:rsidRPr="00DF64CF">
        <w:rPr>
          <w:i/>
          <w:sz w:val="26"/>
          <w:szCs w:val="26"/>
        </w:rPr>
        <w:t>bb</w:t>
      </w:r>
      <w:proofErr w:type="spellEnd"/>
      <w:r w:rsidRPr="00DF64CF">
        <w:rPr>
          <w:i/>
          <w:sz w:val="26"/>
          <w:szCs w:val="26"/>
        </w:rPr>
        <w:t>) együttes forgalmi értéke az öregségi nyugdíj mindenkori legkisebb összegének a nyolcvanszorosát</w:t>
      </w:r>
    </w:p>
    <w:p w:rsidR="004F7FF3" w:rsidRPr="00DF64CF" w:rsidRDefault="004F7FF3" w:rsidP="00B839FC">
      <w:pPr>
        <w:spacing w:before="120"/>
        <w:ind w:left="360"/>
        <w:jc w:val="both"/>
        <w:rPr>
          <w:i/>
          <w:sz w:val="26"/>
          <w:szCs w:val="26"/>
        </w:rPr>
      </w:pPr>
      <w:r w:rsidRPr="00DF64CF">
        <w:rPr>
          <w:i/>
          <w:sz w:val="26"/>
          <w:szCs w:val="26"/>
        </w:rPr>
        <w:t>meghaladja, azzal, hogy a szociális rászorultságtól függő pénzbeli és természetbeni ellátások jogosultsági feltételeinek vizsgálatánál nem minősül vagyonnak az az ingatlan, amelyben az érintett személy életvitelszerűen lakik, az a vagyoni értékű jog, amely az általa lakott ingatlanon áll fenn, továbbá a mozgáskorlátozottságra tekintettel fenntartott gépjármű;</w:t>
      </w:r>
    </w:p>
    <w:p w:rsidR="00337AA2" w:rsidRPr="00DF64CF" w:rsidRDefault="00337AA2" w:rsidP="004F7FF3">
      <w:pPr>
        <w:numPr>
          <w:ilvl w:val="0"/>
          <w:numId w:val="14"/>
        </w:numPr>
        <w:spacing w:before="120"/>
        <w:jc w:val="both"/>
        <w:rPr>
          <w:i/>
          <w:sz w:val="26"/>
          <w:szCs w:val="26"/>
        </w:rPr>
      </w:pPr>
      <w:r w:rsidRPr="00DF64CF">
        <w:rPr>
          <w:i/>
          <w:sz w:val="26"/>
          <w:szCs w:val="26"/>
        </w:rPr>
        <w:t>„Aki szociális, jövedelmi, vagyoni viszonyaira vonatkozóan olyan valótlan adatokat közöl, amelyek számára jogtalan előnyt jelentenek.”</w:t>
      </w:r>
    </w:p>
    <w:p w:rsidR="00D05A85" w:rsidRDefault="00D05A85" w:rsidP="00D05A85">
      <w:pPr>
        <w:jc w:val="both"/>
        <w:rPr>
          <w:sz w:val="26"/>
          <w:szCs w:val="26"/>
        </w:rPr>
      </w:pPr>
    </w:p>
    <w:p w:rsidR="00337AA2" w:rsidRPr="00337AA2" w:rsidRDefault="00337AA2" w:rsidP="00D05A85">
      <w:pPr>
        <w:jc w:val="both"/>
        <w:rPr>
          <w:b/>
          <w:sz w:val="26"/>
          <w:szCs w:val="26"/>
        </w:rPr>
      </w:pPr>
      <w:r w:rsidRPr="00337AA2">
        <w:rPr>
          <w:b/>
          <w:sz w:val="26"/>
          <w:szCs w:val="26"/>
        </w:rPr>
        <w:t>A re</w:t>
      </w:r>
      <w:r w:rsidR="00B839FC">
        <w:rPr>
          <w:b/>
          <w:sz w:val="26"/>
          <w:szCs w:val="26"/>
        </w:rPr>
        <w:t>ndelet 9.§ (4) bekezdése alapján</w:t>
      </w:r>
      <w:r w:rsidRPr="00337AA2">
        <w:rPr>
          <w:b/>
          <w:sz w:val="26"/>
          <w:szCs w:val="26"/>
        </w:rPr>
        <w:t>:</w:t>
      </w:r>
    </w:p>
    <w:p w:rsidR="00337AA2" w:rsidRPr="00337AA2" w:rsidRDefault="00337AA2" w:rsidP="00D05A85">
      <w:pPr>
        <w:jc w:val="both"/>
        <w:rPr>
          <w:b/>
          <w:sz w:val="26"/>
          <w:szCs w:val="26"/>
        </w:rPr>
      </w:pPr>
    </w:p>
    <w:p w:rsidR="00AD3DBC" w:rsidRPr="00DF64CF" w:rsidRDefault="00B839FC" w:rsidP="00D05A85">
      <w:pPr>
        <w:jc w:val="both"/>
        <w:rPr>
          <w:i/>
          <w:sz w:val="26"/>
          <w:szCs w:val="26"/>
        </w:rPr>
      </w:pPr>
      <w:r w:rsidRPr="00DF64CF">
        <w:rPr>
          <w:i/>
          <w:sz w:val="26"/>
          <w:szCs w:val="26"/>
        </w:rPr>
        <w:t xml:space="preserve">„(4) </w:t>
      </w:r>
      <w:r w:rsidR="00AD3DBC" w:rsidRPr="00DF64CF">
        <w:rPr>
          <w:i/>
          <w:sz w:val="26"/>
          <w:szCs w:val="26"/>
        </w:rPr>
        <w:t>A jóváhagyott névjegyzékben szereplő igénylőt a képv</w:t>
      </w:r>
      <w:r w:rsidRPr="00DF64CF">
        <w:rPr>
          <w:i/>
          <w:sz w:val="26"/>
          <w:szCs w:val="26"/>
        </w:rPr>
        <w:t xml:space="preserve">iselő-testület a névjegyzékről </w:t>
      </w:r>
      <w:r w:rsidR="00AD3DBC" w:rsidRPr="00DF64CF">
        <w:rPr>
          <w:i/>
          <w:sz w:val="26"/>
          <w:szCs w:val="26"/>
        </w:rPr>
        <w:t xml:space="preserve">törölheti, ha: </w:t>
      </w:r>
    </w:p>
    <w:p w:rsidR="00AD3DBC" w:rsidRPr="00DF64CF" w:rsidRDefault="00AD3DBC" w:rsidP="00D05A85">
      <w:pPr>
        <w:ind w:firstLine="709"/>
        <w:jc w:val="both"/>
        <w:rPr>
          <w:i/>
          <w:sz w:val="26"/>
          <w:szCs w:val="26"/>
        </w:rPr>
      </w:pPr>
      <w:r w:rsidRPr="00DF64CF">
        <w:rPr>
          <w:i/>
          <w:sz w:val="26"/>
          <w:szCs w:val="26"/>
        </w:rPr>
        <w:t xml:space="preserve">a) valótlan adatokat közölt, a valós adatokat a helyszíni szemle alkalmával sem </w:t>
      </w:r>
    </w:p>
    <w:p w:rsidR="00AD3DBC" w:rsidRPr="00DF64CF" w:rsidRDefault="00AD3DBC" w:rsidP="00D05A85">
      <w:pPr>
        <w:ind w:firstLine="709"/>
        <w:jc w:val="both"/>
        <w:rPr>
          <w:i/>
          <w:sz w:val="26"/>
          <w:szCs w:val="26"/>
        </w:rPr>
      </w:pPr>
      <w:r w:rsidRPr="00DF64CF">
        <w:rPr>
          <w:i/>
          <w:sz w:val="26"/>
          <w:szCs w:val="26"/>
        </w:rPr>
        <w:t xml:space="preserve">tárta fel, és ennek következtében került a névjegyzékre, </w:t>
      </w:r>
    </w:p>
    <w:p w:rsidR="00AD3DBC" w:rsidRPr="00DF64CF" w:rsidRDefault="00AD3DBC" w:rsidP="00D05A85">
      <w:pPr>
        <w:ind w:firstLine="709"/>
        <w:jc w:val="both"/>
        <w:rPr>
          <w:i/>
          <w:sz w:val="26"/>
          <w:szCs w:val="26"/>
        </w:rPr>
      </w:pPr>
      <w:r w:rsidRPr="00DF64CF">
        <w:rPr>
          <w:i/>
          <w:sz w:val="26"/>
          <w:szCs w:val="26"/>
        </w:rPr>
        <w:t xml:space="preserve">b) amennyiben az igénylő a jogos lakásigénye mértékét elérő és műszakilag </w:t>
      </w:r>
    </w:p>
    <w:p w:rsidR="00AD3DBC" w:rsidRPr="00DF64CF" w:rsidRDefault="00AD3DBC" w:rsidP="00D05A85">
      <w:pPr>
        <w:ind w:firstLine="709"/>
        <w:jc w:val="both"/>
        <w:rPr>
          <w:i/>
          <w:sz w:val="26"/>
          <w:szCs w:val="26"/>
        </w:rPr>
      </w:pPr>
      <w:r w:rsidRPr="00DF64CF">
        <w:rPr>
          <w:i/>
          <w:sz w:val="26"/>
          <w:szCs w:val="26"/>
        </w:rPr>
        <w:t xml:space="preserve">megfelelő, részére legalább két felajánlott lakást nem fogad el, </w:t>
      </w:r>
    </w:p>
    <w:p w:rsidR="00AD3DBC" w:rsidRPr="00DF64CF" w:rsidRDefault="00AD3DBC" w:rsidP="00D05A85">
      <w:pPr>
        <w:ind w:firstLine="709"/>
        <w:jc w:val="both"/>
        <w:rPr>
          <w:i/>
          <w:sz w:val="26"/>
          <w:szCs w:val="26"/>
        </w:rPr>
      </w:pPr>
      <w:r w:rsidRPr="00DF64CF">
        <w:rPr>
          <w:i/>
          <w:sz w:val="26"/>
          <w:szCs w:val="26"/>
        </w:rPr>
        <w:t xml:space="preserve">c) lakásproblémáját önerőből megoldotta és lemondott a bérbevétel iránti </w:t>
      </w:r>
    </w:p>
    <w:p w:rsidR="00AD3DBC" w:rsidRPr="00DF64CF" w:rsidRDefault="00DF64CF" w:rsidP="00D05A85">
      <w:pPr>
        <w:ind w:left="709" w:firstLine="11"/>
        <w:jc w:val="both"/>
        <w:rPr>
          <w:i/>
          <w:sz w:val="26"/>
          <w:szCs w:val="26"/>
        </w:rPr>
      </w:pPr>
      <w:r w:rsidRPr="00DF64CF">
        <w:rPr>
          <w:i/>
          <w:sz w:val="26"/>
          <w:szCs w:val="26"/>
        </w:rPr>
        <w:t>igényéről.</w:t>
      </w:r>
    </w:p>
    <w:p w:rsidR="00FA7B01" w:rsidRPr="00DF64CF" w:rsidRDefault="00226B2B" w:rsidP="00D05A85">
      <w:pPr>
        <w:ind w:left="709" w:firstLine="11"/>
        <w:jc w:val="both"/>
        <w:rPr>
          <w:i/>
          <w:sz w:val="26"/>
          <w:szCs w:val="26"/>
        </w:rPr>
      </w:pPr>
      <w:r w:rsidRPr="00DF64CF">
        <w:rPr>
          <w:i/>
          <w:sz w:val="26"/>
          <w:szCs w:val="26"/>
        </w:rPr>
        <w:t>d)</w:t>
      </w:r>
      <w:r w:rsidR="00FA7B01" w:rsidRPr="00DF64CF">
        <w:rPr>
          <w:i/>
          <w:sz w:val="26"/>
          <w:szCs w:val="26"/>
        </w:rPr>
        <w:t xml:space="preserve"> amennyiben a felülvizsgálat során az igénylő nem működik együtt, felülvizsgálathoz szükséges dokumentumokat a rendelkezésére álló határidőig hiánytalanul nem nyújtja be.</w:t>
      </w:r>
      <w:r w:rsidR="00DF64CF" w:rsidRPr="00DF64CF">
        <w:rPr>
          <w:i/>
          <w:sz w:val="26"/>
          <w:szCs w:val="26"/>
        </w:rPr>
        <w:t>”</w:t>
      </w:r>
    </w:p>
    <w:p w:rsidR="00A1550B" w:rsidRPr="00DF64CF" w:rsidRDefault="00A1550B" w:rsidP="00A1550B">
      <w:pPr>
        <w:spacing w:before="120"/>
        <w:jc w:val="both"/>
        <w:rPr>
          <w:i/>
          <w:sz w:val="26"/>
          <w:szCs w:val="26"/>
        </w:rPr>
      </w:pPr>
    </w:p>
    <w:p w:rsidR="0082209F" w:rsidRPr="0082209F" w:rsidRDefault="0082209F" w:rsidP="00CF753F">
      <w:pPr>
        <w:spacing w:before="120"/>
        <w:rPr>
          <w:sz w:val="26"/>
          <w:szCs w:val="26"/>
        </w:rPr>
      </w:pPr>
      <w:r w:rsidRPr="0082209F">
        <w:rPr>
          <w:sz w:val="26"/>
          <w:szCs w:val="26"/>
        </w:rPr>
        <w:t>Fentiek alapján kérem a Tiszt</w:t>
      </w:r>
      <w:r w:rsidR="00256785">
        <w:rPr>
          <w:sz w:val="26"/>
          <w:szCs w:val="26"/>
        </w:rPr>
        <w:t xml:space="preserve">elt Képviselő-testület </w:t>
      </w:r>
      <w:r w:rsidR="00B839FC">
        <w:rPr>
          <w:sz w:val="26"/>
          <w:szCs w:val="26"/>
        </w:rPr>
        <w:t xml:space="preserve">jóváhagyó </w:t>
      </w:r>
      <w:r w:rsidR="00256785">
        <w:rPr>
          <w:sz w:val="26"/>
          <w:szCs w:val="26"/>
        </w:rPr>
        <w:t>döntését!</w:t>
      </w:r>
    </w:p>
    <w:p w:rsidR="00E10E6D" w:rsidRDefault="00E10E6D" w:rsidP="00E03DD5">
      <w:pPr>
        <w:rPr>
          <w:b/>
          <w:bCs/>
          <w:sz w:val="26"/>
          <w:szCs w:val="26"/>
          <w:u w:val="single"/>
        </w:rPr>
      </w:pPr>
    </w:p>
    <w:p w:rsidR="00E10E6D" w:rsidRDefault="00E10E6D" w:rsidP="00CF753F">
      <w:pPr>
        <w:jc w:val="center"/>
        <w:rPr>
          <w:b/>
          <w:bCs/>
          <w:sz w:val="26"/>
          <w:szCs w:val="26"/>
          <w:u w:val="single"/>
        </w:rPr>
      </w:pPr>
    </w:p>
    <w:p w:rsidR="0082209F" w:rsidRPr="00037F33" w:rsidRDefault="00E10E6D" w:rsidP="00CF753F">
      <w:pPr>
        <w:jc w:val="center"/>
        <w:rPr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  <w:u w:val="single"/>
        </w:rPr>
        <w:t>HATÁR</w:t>
      </w:r>
      <w:r w:rsidR="0082209F" w:rsidRPr="00037F33">
        <w:rPr>
          <w:b/>
          <w:bCs/>
          <w:sz w:val="26"/>
          <w:szCs w:val="26"/>
          <w:u w:val="single"/>
        </w:rPr>
        <w:t>OZAT-TERVEZET</w:t>
      </w:r>
    </w:p>
    <w:p w:rsidR="0082209F" w:rsidRPr="0082209F" w:rsidRDefault="0082209F" w:rsidP="00CF753F">
      <w:pPr>
        <w:rPr>
          <w:sz w:val="26"/>
          <w:szCs w:val="26"/>
        </w:rPr>
      </w:pPr>
    </w:p>
    <w:p w:rsidR="0082209F" w:rsidRPr="0082209F" w:rsidRDefault="0082209F" w:rsidP="00CF753F">
      <w:pPr>
        <w:rPr>
          <w:sz w:val="26"/>
          <w:szCs w:val="26"/>
        </w:rPr>
      </w:pPr>
      <w:r w:rsidRPr="00B839FC">
        <w:rPr>
          <w:b/>
          <w:bCs/>
          <w:sz w:val="26"/>
          <w:szCs w:val="26"/>
        </w:rPr>
        <w:t>Tárgy:</w:t>
      </w:r>
      <w:r w:rsidRPr="00B839FC">
        <w:rPr>
          <w:b/>
          <w:sz w:val="26"/>
          <w:szCs w:val="26"/>
        </w:rPr>
        <w:t xml:space="preserve"> </w:t>
      </w:r>
      <w:r w:rsidR="002F7CF3">
        <w:rPr>
          <w:sz w:val="26"/>
          <w:szCs w:val="26"/>
        </w:rPr>
        <w:t>bérbeadási</w:t>
      </w:r>
      <w:r w:rsidR="00D116E8">
        <w:rPr>
          <w:sz w:val="26"/>
          <w:szCs w:val="26"/>
        </w:rPr>
        <w:t xml:space="preserve"> </w:t>
      </w:r>
      <w:r w:rsidRPr="0082209F">
        <w:rPr>
          <w:sz w:val="26"/>
          <w:szCs w:val="26"/>
        </w:rPr>
        <w:t>névjegyzék felülvizsgálata</w:t>
      </w:r>
    </w:p>
    <w:p w:rsidR="0082209F" w:rsidRPr="0082209F" w:rsidRDefault="0082209F" w:rsidP="00CF753F">
      <w:pPr>
        <w:rPr>
          <w:sz w:val="26"/>
          <w:szCs w:val="26"/>
        </w:rPr>
      </w:pPr>
    </w:p>
    <w:p w:rsidR="0082209F" w:rsidRDefault="0082209F" w:rsidP="00B839FC">
      <w:pPr>
        <w:jc w:val="both"/>
        <w:rPr>
          <w:sz w:val="26"/>
          <w:szCs w:val="26"/>
        </w:rPr>
      </w:pPr>
      <w:r w:rsidRPr="0082209F">
        <w:rPr>
          <w:sz w:val="26"/>
          <w:szCs w:val="26"/>
        </w:rPr>
        <w:t xml:space="preserve">Kunszentmiklós Város Önkormányzat Képviselő-testülete (továbbiakban: Képviselő-testület) megtárgyalta </w:t>
      </w:r>
      <w:r w:rsidR="00CE7C0C">
        <w:rPr>
          <w:sz w:val="26"/>
          <w:szCs w:val="26"/>
        </w:rPr>
        <w:t xml:space="preserve">Lesi Árpád polgármester </w:t>
      </w:r>
      <w:r w:rsidRPr="0082209F">
        <w:rPr>
          <w:sz w:val="26"/>
          <w:szCs w:val="26"/>
        </w:rPr>
        <w:t>előterjesztését és a következő határozatot hozza:</w:t>
      </w:r>
    </w:p>
    <w:p w:rsidR="00E2103D" w:rsidRPr="0082209F" w:rsidRDefault="00E2103D" w:rsidP="00CF753F">
      <w:pPr>
        <w:rPr>
          <w:sz w:val="26"/>
          <w:szCs w:val="26"/>
        </w:rPr>
      </w:pPr>
    </w:p>
    <w:p w:rsidR="003828AF" w:rsidRDefault="003828AF" w:rsidP="00B839FC">
      <w:pPr>
        <w:jc w:val="both"/>
        <w:rPr>
          <w:sz w:val="26"/>
          <w:szCs w:val="26"/>
        </w:rPr>
      </w:pPr>
      <w:r w:rsidRPr="003828AF">
        <w:rPr>
          <w:sz w:val="26"/>
          <w:szCs w:val="26"/>
        </w:rPr>
        <w:t xml:space="preserve">1./ </w:t>
      </w:r>
      <w:r w:rsidRPr="003828AF">
        <w:rPr>
          <w:sz w:val="26"/>
          <w:szCs w:val="26"/>
        </w:rPr>
        <w:tab/>
        <w:t xml:space="preserve">A Képviselő-testület </w:t>
      </w:r>
      <w:r w:rsidR="00B839FC">
        <w:rPr>
          <w:sz w:val="26"/>
          <w:szCs w:val="26"/>
        </w:rPr>
        <w:t xml:space="preserve">jóváhagyólag megállapítja, hogy a bérbeadási </w:t>
      </w:r>
      <w:r w:rsidRPr="003828AF">
        <w:rPr>
          <w:sz w:val="26"/>
          <w:szCs w:val="26"/>
        </w:rPr>
        <w:t>névjegyzéken jelenle</w:t>
      </w:r>
      <w:r w:rsidR="00721BAB">
        <w:rPr>
          <w:sz w:val="26"/>
          <w:szCs w:val="26"/>
        </w:rPr>
        <w:t>g két fő lakásigénylő szerepel.</w:t>
      </w:r>
    </w:p>
    <w:p w:rsidR="00721BAB" w:rsidRDefault="00721BAB" w:rsidP="00B839FC">
      <w:pPr>
        <w:jc w:val="both"/>
        <w:rPr>
          <w:sz w:val="26"/>
          <w:szCs w:val="26"/>
        </w:rPr>
      </w:pPr>
    </w:p>
    <w:tbl>
      <w:tblPr>
        <w:tblW w:w="5273" w:type="dxa"/>
        <w:tblInd w:w="-2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87"/>
        <w:gridCol w:w="2835"/>
        <w:gridCol w:w="1651"/>
      </w:tblGrid>
      <w:tr w:rsidR="00721BAB" w:rsidRPr="00721BAB" w:rsidTr="00E44C84">
        <w:trPr>
          <w:tblHeader/>
        </w:trPr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21BAB" w:rsidRPr="00721BAB" w:rsidRDefault="00721BAB" w:rsidP="00721BAB">
            <w:pPr>
              <w:rPr>
                <w:bCs/>
                <w:i/>
                <w:iCs/>
                <w:sz w:val="26"/>
                <w:szCs w:val="26"/>
              </w:rPr>
            </w:pPr>
            <w:proofErr w:type="spellStart"/>
            <w:r w:rsidRPr="00721BAB">
              <w:rPr>
                <w:bCs/>
                <w:i/>
                <w:iCs/>
                <w:sz w:val="26"/>
                <w:szCs w:val="26"/>
              </w:rPr>
              <w:t>Sorsz</w:t>
            </w:r>
            <w:proofErr w:type="spellEnd"/>
            <w:r w:rsidRPr="00721BAB">
              <w:rPr>
                <w:bCs/>
                <w:i/>
                <w:iCs/>
                <w:sz w:val="26"/>
                <w:szCs w:val="26"/>
              </w:rPr>
              <w:t>.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21BAB" w:rsidRPr="00721BAB" w:rsidRDefault="00721BAB" w:rsidP="00721BAB">
            <w:pPr>
              <w:rPr>
                <w:bCs/>
                <w:i/>
                <w:iCs/>
                <w:sz w:val="26"/>
                <w:szCs w:val="26"/>
              </w:rPr>
            </w:pPr>
            <w:r w:rsidRPr="00721BAB">
              <w:rPr>
                <w:bCs/>
                <w:i/>
                <w:iCs/>
                <w:sz w:val="26"/>
                <w:szCs w:val="26"/>
              </w:rPr>
              <w:t>Név</w:t>
            </w: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21BAB" w:rsidRPr="00721BAB" w:rsidRDefault="00721BAB" w:rsidP="00721BAB">
            <w:pPr>
              <w:rPr>
                <w:bCs/>
                <w:i/>
                <w:iCs/>
                <w:sz w:val="26"/>
                <w:szCs w:val="26"/>
              </w:rPr>
            </w:pPr>
            <w:r w:rsidRPr="00721BAB">
              <w:rPr>
                <w:bCs/>
                <w:i/>
                <w:iCs/>
                <w:sz w:val="26"/>
                <w:szCs w:val="26"/>
              </w:rPr>
              <w:t>Család létszám</w:t>
            </w:r>
          </w:p>
        </w:tc>
      </w:tr>
      <w:tr w:rsidR="00721BAB" w:rsidRPr="00721BAB" w:rsidTr="00E44C84">
        <w:tc>
          <w:tcPr>
            <w:tcW w:w="7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21BAB" w:rsidRPr="00721BAB" w:rsidRDefault="00721BAB" w:rsidP="00721BAB">
            <w:pPr>
              <w:rPr>
                <w:sz w:val="26"/>
                <w:szCs w:val="26"/>
              </w:rPr>
            </w:pPr>
            <w:r w:rsidRPr="00721BAB">
              <w:rPr>
                <w:sz w:val="26"/>
                <w:szCs w:val="26"/>
              </w:rPr>
              <w:t>1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21BAB" w:rsidRPr="00721BAB" w:rsidRDefault="00721BAB" w:rsidP="00721BAB">
            <w:pPr>
              <w:rPr>
                <w:sz w:val="26"/>
                <w:szCs w:val="26"/>
              </w:rPr>
            </w:pPr>
            <w:r w:rsidRPr="00721BAB">
              <w:rPr>
                <w:sz w:val="26"/>
                <w:szCs w:val="26"/>
              </w:rPr>
              <w:t>Farkas Mihályné</w:t>
            </w:r>
          </w:p>
        </w:tc>
        <w:tc>
          <w:tcPr>
            <w:tcW w:w="16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21BAB" w:rsidRPr="00721BAB" w:rsidRDefault="00721BAB" w:rsidP="00721BAB">
            <w:pPr>
              <w:rPr>
                <w:sz w:val="26"/>
                <w:szCs w:val="26"/>
              </w:rPr>
            </w:pPr>
            <w:r w:rsidRPr="00721BAB">
              <w:rPr>
                <w:sz w:val="26"/>
                <w:szCs w:val="26"/>
              </w:rPr>
              <w:t>4</w:t>
            </w:r>
          </w:p>
        </w:tc>
      </w:tr>
      <w:tr w:rsidR="00721BAB" w:rsidRPr="00721BAB" w:rsidTr="00E44C84">
        <w:tc>
          <w:tcPr>
            <w:tcW w:w="7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21BAB" w:rsidRPr="00721BAB" w:rsidRDefault="00721BAB" w:rsidP="00721BA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21BAB" w:rsidRPr="00721BAB" w:rsidRDefault="00721BAB" w:rsidP="00721BAB">
            <w:pPr>
              <w:rPr>
                <w:sz w:val="26"/>
                <w:szCs w:val="26"/>
              </w:rPr>
            </w:pPr>
            <w:r w:rsidRPr="00721BAB">
              <w:rPr>
                <w:sz w:val="26"/>
                <w:szCs w:val="26"/>
              </w:rPr>
              <w:t>Horváth Ágnes</w:t>
            </w:r>
          </w:p>
        </w:tc>
        <w:tc>
          <w:tcPr>
            <w:tcW w:w="16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21BAB" w:rsidRPr="00721BAB" w:rsidRDefault="00721BAB" w:rsidP="00721BAB">
            <w:pPr>
              <w:rPr>
                <w:sz w:val="26"/>
                <w:szCs w:val="26"/>
              </w:rPr>
            </w:pPr>
            <w:r w:rsidRPr="00721BAB">
              <w:rPr>
                <w:sz w:val="26"/>
                <w:szCs w:val="26"/>
              </w:rPr>
              <w:t>2</w:t>
            </w:r>
          </w:p>
        </w:tc>
      </w:tr>
    </w:tbl>
    <w:p w:rsidR="00721BAB" w:rsidRPr="003828AF" w:rsidRDefault="00721BAB" w:rsidP="003828AF">
      <w:pPr>
        <w:rPr>
          <w:sz w:val="26"/>
          <w:szCs w:val="26"/>
        </w:rPr>
      </w:pPr>
    </w:p>
    <w:p w:rsidR="003828AF" w:rsidRDefault="003828AF" w:rsidP="003828AF">
      <w:pPr>
        <w:rPr>
          <w:sz w:val="26"/>
          <w:szCs w:val="26"/>
        </w:rPr>
      </w:pPr>
    </w:p>
    <w:p w:rsidR="003828AF" w:rsidRPr="003828AF" w:rsidRDefault="003828AF" w:rsidP="00B839FC">
      <w:pPr>
        <w:jc w:val="both"/>
        <w:rPr>
          <w:sz w:val="26"/>
          <w:szCs w:val="26"/>
        </w:rPr>
      </w:pPr>
      <w:r w:rsidRPr="003828AF">
        <w:rPr>
          <w:sz w:val="26"/>
          <w:szCs w:val="26"/>
        </w:rPr>
        <w:t xml:space="preserve">2./ </w:t>
      </w:r>
      <w:r w:rsidRPr="003828AF">
        <w:rPr>
          <w:sz w:val="26"/>
          <w:szCs w:val="26"/>
        </w:rPr>
        <w:tab/>
        <w:t>A képviselő-testület megbízza a polgármestert a további teendők ellátásával.</w:t>
      </w:r>
    </w:p>
    <w:p w:rsidR="00012A77" w:rsidRDefault="00012A77" w:rsidP="00B839FC">
      <w:pPr>
        <w:jc w:val="both"/>
        <w:rPr>
          <w:sz w:val="26"/>
          <w:szCs w:val="26"/>
        </w:rPr>
      </w:pPr>
    </w:p>
    <w:p w:rsidR="0082209F" w:rsidRPr="0082209F" w:rsidRDefault="0082209F" w:rsidP="00B839FC">
      <w:pPr>
        <w:jc w:val="both"/>
        <w:rPr>
          <w:sz w:val="26"/>
          <w:szCs w:val="26"/>
        </w:rPr>
      </w:pPr>
      <w:r w:rsidRPr="00B839FC">
        <w:rPr>
          <w:sz w:val="26"/>
          <w:szCs w:val="26"/>
          <w:u w:val="single"/>
        </w:rPr>
        <w:t>Határidő:</w:t>
      </w:r>
      <w:r w:rsidRPr="0082209F">
        <w:rPr>
          <w:sz w:val="26"/>
          <w:szCs w:val="26"/>
        </w:rPr>
        <w:t xml:space="preserve"> </w:t>
      </w:r>
      <w:r w:rsidR="003828AF">
        <w:rPr>
          <w:sz w:val="26"/>
          <w:szCs w:val="26"/>
        </w:rPr>
        <w:t>20</w:t>
      </w:r>
      <w:r w:rsidR="00721BAB">
        <w:rPr>
          <w:sz w:val="26"/>
          <w:szCs w:val="26"/>
        </w:rPr>
        <w:t>20</w:t>
      </w:r>
      <w:r w:rsidR="003828AF">
        <w:rPr>
          <w:sz w:val="26"/>
          <w:szCs w:val="26"/>
        </w:rPr>
        <w:t xml:space="preserve">. </w:t>
      </w:r>
      <w:r w:rsidR="00990A13">
        <w:rPr>
          <w:sz w:val="26"/>
          <w:szCs w:val="26"/>
        </w:rPr>
        <w:t>szeptember 30.</w:t>
      </w:r>
    </w:p>
    <w:p w:rsidR="0082209F" w:rsidRPr="00256785" w:rsidRDefault="0082209F" w:rsidP="00B839FC">
      <w:pPr>
        <w:jc w:val="both"/>
        <w:rPr>
          <w:sz w:val="26"/>
          <w:szCs w:val="26"/>
          <w:u w:val="single"/>
        </w:rPr>
      </w:pPr>
      <w:r w:rsidRPr="00256785">
        <w:rPr>
          <w:sz w:val="26"/>
          <w:szCs w:val="26"/>
          <w:u w:val="single"/>
        </w:rPr>
        <w:t xml:space="preserve">Felelős: </w:t>
      </w:r>
    </w:p>
    <w:p w:rsidR="0082209F" w:rsidRPr="0082209F" w:rsidRDefault="00CE7C0C" w:rsidP="00B839FC">
      <w:pPr>
        <w:numPr>
          <w:ilvl w:val="0"/>
          <w:numId w:val="1"/>
        </w:numPr>
        <w:tabs>
          <w:tab w:val="clear" w:pos="720"/>
          <w:tab w:val="left" w:pos="360"/>
        </w:tabs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Lesi Árpád </w:t>
      </w:r>
      <w:r w:rsidR="0082209F" w:rsidRPr="0082209F">
        <w:rPr>
          <w:sz w:val="26"/>
          <w:szCs w:val="26"/>
        </w:rPr>
        <w:t>polgármester</w:t>
      </w:r>
    </w:p>
    <w:p w:rsidR="0082209F" w:rsidRPr="0082209F" w:rsidRDefault="00E03DD5" w:rsidP="00B839FC">
      <w:pPr>
        <w:numPr>
          <w:ilvl w:val="0"/>
          <w:numId w:val="1"/>
        </w:numPr>
        <w:tabs>
          <w:tab w:val="clear" w:pos="720"/>
          <w:tab w:val="left" w:pos="360"/>
        </w:tabs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dr. </w:t>
      </w:r>
      <w:proofErr w:type="spellStart"/>
      <w:r>
        <w:rPr>
          <w:sz w:val="26"/>
          <w:szCs w:val="26"/>
        </w:rPr>
        <w:t>Sipeki</w:t>
      </w:r>
      <w:proofErr w:type="spellEnd"/>
      <w:r>
        <w:rPr>
          <w:sz w:val="26"/>
          <w:szCs w:val="26"/>
        </w:rPr>
        <w:t xml:space="preserve"> Gerda jegyző</w:t>
      </w:r>
    </w:p>
    <w:p w:rsidR="0082209F" w:rsidRPr="0082209F" w:rsidRDefault="0082209F" w:rsidP="00B839FC">
      <w:pPr>
        <w:jc w:val="both"/>
        <w:rPr>
          <w:sz w:val="26"/>
          <w:szCs w:val="26"/>
        </w:rPr>
      </w:pPr>
    </w:p>
    <w:p w:rsidR="0082209F" w:rsidRPr="00256785" w:rsidRDefault="0082209F" w:rsidP="00B839FC">
      <w:pPr>
        <w:jc w:val="both"/>
        <w:rPr>
          <w:sz w:val="26"/>
          <w:szCs w:val="26"/>
          <w:u w:val="single"/>
        </w:rPr>
      </w:pPr>
      <w:r w:rsidRPr="00256785">
        <w:rPr>
          <w:sz w:val="26"/>
          <w:szCs w:val="26"/>
          <w:u w:val="single"/>
        </w:rPr>
        <w:t>A határozatról értesülnek:</w:t>
      </w:r>
    </w:p>
    <w:p w:rsidR="0082209F" w:rsidRDefault="007B31F5" w:rsidP="00B839F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E7C0C">
        <w:rPr>
          <w:sz w:val="26"/>
          <w:szCs w:val="26"/>
        </w:rPr>
        <w:t xml:space="preserve">Lesi Árpád </w:t>
      </w:r>
      <w:r w:rsidR="00256785">
        <w:rPr>
          <w:sz w:val="26"/>
          <w:szCs w:val="26"/>
        </w:rPr>
        <w:t>polgármester</w:t>
      </w:r>
    </w:p>
    <w:p w:rsidR="007B31F5" w:rsidRPr="00E03DD5" w:rsidRDefault="007B31F5" w:rsidP="00B839FC">
      <w:pPr>
        <w:tabs>
          <w:tab w:val="left" w:pos="36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03DD5">
        <w:rPr>
          <w:sz w:val="26"/>
          <w:szCs w:val="26"/>
        </w:rPr>
        <w:t xml:space="preserve">dr. </w:t>
      </w:r>
      <w:proofErr w:type="spellStart"/>
      <w:r w:rsidR="00E03DD5">
        <w:rPr>
          <w:sz w:val="26"/>
          <w:szCs w:val="26"/>
        </w:rPr>
        <w:t>Sipeki</w:t>
      </w:r>
      <w:proofErr w:type="spellEnd"/>
      <w:r w:rsidR="00E03DD5">
        <w:rPr>
          <w:sz w:val="26"/>
          <w:szCs w:val="26"/>
        </w:rPr>
        <w:t xml:space="preserve"> Gerda jegyző</w:t>
      </w:r>
    </w:p>
    <w:p w:rsidR="007B31F5" w:rsidRDefault="007B31F5" w:rsidP="00B839F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E03DD5">
        <w:rPr>
          <w:sz w:val="26"/>
          <w:szCs w:val="26"/>
        </w:rPr>
        <w:t>Kohan</w:t>
      </w:r>
      <w:proofErr w:type="spellEnd"/>
      <w:r w:rsidR="00E03DD5">
        <w:rPr>
          <w:sz w:val="26"/>
          <w:szCs w:val="26"/>
        </w:rPr>
        <w:t xml:space="preserve"> Adrienn</w:t>
      </w:r>
      <w:r w:rsidR="00970D5F">
        <w:rPr>
          <w:sz w:val="26"/>
          <w:szCs w:val="26"/>
        </w:rPr>
        <w:t xml:space="preserve"> </w:t>
      </w:r>
      <w:r w:rsidR="00256785">
        <w:rPr>
          <w:sz w:val="26"/>
          <w:szCs w:val="26"/>
        </w:rPr>
        <w:t>városüzemeltetési ügyintéző</w:t>
      </w:r>
    </w:p>
    <w:p w:rsidR="00256785" w:rsidRDefault="00256785" w:rsidP="00B839FC">
      <w:pPr>
        <w:jc w:val="both"/>
        <w:rPr>
          <w:sz w:val="26"/>
          <w:szCs w:val="26"/>
        </w:rPr>
      </w:pPr>
    </w:p>
    <w:p w:rsidR="0082209F" w:rsidRDefault="0082209F" w:rsidP="00B839FC">
      <w:pPr>
        <w:jc w:val="both"/>
        <w:rPr>
          <w:sz w:val="26"/>
          <w:szCs w:val="26"/>
        </w:rPr>
      </w:pPr>
      <w:r w:rsidRPr="0082209F">
        <w:rPr>
          <w:sz w:val="26"/>
          <w:szCs w:val="26"/>
        </w:rPr>
        <w:t xml:space="preserve">Kunszentmiklós, </w:t>
      </w:r>
      <w:r w:rsidR="00D217FD">
        <w:rPr>
          <w:sz w:val="26"/>
          <w:szCs w:val="26"/>
        </w:rPr>
        <w:t>20</w:t>
      </w:r>
      <w:r w:rsidR="00721BAB">
        <w:rPr>
          <w:sz w:val="26"/>
          <w:szCs w:val="26"/>
        </w:rPr>
        <w:t xml:space="preserve">20. </w:t>
      </w:r>
      <w:r w:rsidR="00E03DD5">
        <w:rPr>
          <w:sz w:val="26"/>
          <w:szCs w:val="26"/>
        </w:rPr>
        <w:t>szeptember</w:t>
      </w:r>
      <w:r w:rsidR="00990A13">
        <w:rPr>
          <w:sz w:val="26"/>
          <w:szCs w:val="26"/>
        </w:rPr>
        <w:t xml:space="preserve"> </w:t>
      </w:r>
      <w:r w:rsidR="00B839FC">
        <w:rPr>
          <w:sz w:val="26"/>
          <w:szCs w:val="26"/>
        </w:rPr>
        <w:t>2.</w:t>
      </w:r>
    </w:p>
    <w:p w:rsidR="00B839FC" w:rsidRPr="0082209F" w:rsidRDefault="00B839FC" w:rsidP="00B839FC">
      <w:pPr>
        <w:jc w:val="both"/>
        <w:rPr>
          <w:sz w:val="26"/>
          <w:szCs w:val="26"/>
        </w:rPr>
      </w:pPr>
    </w:p>
    <w:p w:rsidR="0082209F" w:rsidRPr="0082209F" w:rsidRDefault="00CE7C0C" w:rsidP="00B839FC">
      <w:pPr>
        <w:ind w:left="567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Lesi Árpád </w:t>
      </w:r>
      <w:proofErr w:type="spellStart"/>
      <w:r w:rsidR="00403F50">
        <w:rPr>
          <w:sz w:val="26"/>
          <w:szCs w:val="26"/>
        </w:rPr>
        <w:t>sk</w:t>
      </w:r>
      <w:proofErr w:type="spellEnd"/>
      <w:r w:rsidR="00403F50">
        <w:rPr>
          <w:sz w:val="26"/>
          <w:szCs w:val="26"/>
        </w:rPr>
        <w:t>.</w:t>
      </w:r>
    </w:p>
    <w:p w:rsidR="008D6D00" w:rsidRPr="0082209F" w:rsidRDefault="00B839FC" w:rsidP="00B839FC">
      <w:pPr>
        <w:ind w:left="567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82209F" w:rsidRPr="0082209F">
        <w:rPr>
          <w:sz w:val="26"/>
          <w:szCs w:val="26"/>
        </w:rPr>
        <w:t>polgármester</w:t>
      </w:r>
    </w:p>
    <w:sectPr w:rsidR="008D6D00" w:rsidRPr="0082209F" w:rsidSect="00AC4E11">
      <w:pgSz w:w="11905" w:h="16837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249" w:rsidRDefault="00361249">
      <w:r>
        <w:separator/>
      </w:r>
    </w:p>
  </w:endnote>
  <w:endnote w:type="continuationSeparator" w:id="0">
    <w:p w:rsidR="00361249" w:rsidRDefault="00361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249" w:rsidRDefault="00361249">
      <w:r>
        <w:separator/>
      </w:r>
    </w:p>
  </w:footnote>
  <w:footnote w:type="continuationSeparator" w:id="0">
    <w:p w:rsidR="00361249" w:rsidRDefault="003612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BFB53EB"/>
    <w:multiLevelType w:val="hybridMultilevel"/>
    <w:tmpl w:val="1B4C9C5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8100AF"/>
    <w:multiLevelType w:val="hybridMultilevel"/>
    <w:tmpl w:val="EF121186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E041F2"/>
    <w:multiLevelType w:val="hybridMultilevel"/>
    <w:tmpl w:val="BCEADDDC"/>
    <w:lvl w:ilvl="0" w:tplc="040E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D304B6"/>
    <w:multiLevelType w:val="hybridMultilevel"/>
    <w:tmpl w:val="A76EB83A"/>
    <w:lvl w:ilvl="0" w:tplc="B58E780A">
      <w:start w:val="2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1C23BBE"/>
    <w:multiLevelType w:val="hybridMultilevel"/>
    <w:tmpl w:val="3506ABC4"/>
    <w:lvl w:ilvl="0" w:tplc="7AFE01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0306DBB"/>
    <w:multiLevelType w:val="hybridMultilevel"/>
    <w:tmpl w:val="361E7094"/>
    <w:lvl w:ilvl="0" w:tplc="040E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286071C"/>
    <w:multiLevelType w:val="hybridMultilevel"/>
    <w:tmpl w:val="D55EEDE6"/>
    <w:lvl w:ilvl="0" w:tplc="040E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C426801"/>
    <w:multiLevelType w:val="hybridMultilevel"/>
    <w:tmpl w:val="9CE0BAE8"/>
    <w:lvl w:ilvl="0" w:tplc="C2C0E1A2">
      <w:start w:val="1"/>
      <w:numFmt w:val="decimal"/>
      <w:lvlText w:val="%1.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12">
    <w:nsid w:val="79395E63"/>
    <w:multiLevelType w:val="hybridMultilevel"/>
    <w:tmpl w:val="87DEF3DA"/>
    <w:lvl w:ilvl="0" w:tplc="040E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F006434"/>
    <w:multiLevelType w:val="hybridMultilevel"/>
    <w:tmpl w:val="8098E9F4"/>
    <w:lvl w:ilvl="0" w:tplc="411E84C2">
      <w:start w:val="1"/>
      <w:numFmt w:val="decimal"/>
      <w:lvlText w:val="%1.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3"/>
  </w:num>
  <w:num w:numId="6">
    <w:abstractNumId w:val="7"/>
  </w:num>
  <w:num w:numId="7">
    <w:abstractNumId w:val="11"/>
  </w:num>
  <w:num w:numId="8">
    <w:abstractNumId w:val="8"/>
  </w:num>
  <w:num w:numId="9">
    <w:abstractNumId w:val="9"/>
  </w:num>
  <w:num w:numId="10">
    <w:abstractNumId w:val="6"/>
  </w:num>
  <w:num w:numId="11">
    <w:abstractNumId w:val="12"/>
  </w:num>
  <w:num w:numId="12">
    <w:abstractNumId w:val="10"/>
  </w:num>
  <w:num w:numId="13">
    <w:abstractNumId w:val="5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434"/>
    <w:rsid w:val="00003A9F"/>
    <w:rsid w:val="00012A77"/>
    <w:rsid w:val="000275FB"/>
    <w:rsid w:val="00030F8C"/>
    <w:rsid w:val="00036E59"/>
    <w:rsid w:val="00037F33"/>
    <w:rsid w:val="0006012F"/>
    <w:rsid w:val="000603BE"/>
    <w:rsid w:val="000749B5"/>
    <w:rsid w:val="00081013"/>
    <w:rsid w:val="000A2284"/>
    <w:rsid w:val="000A7FA3"/>
    <w:rsid w:val="000B0C15"/>
    <w:rsid w:val="000F40A7"/>
    <w:rsid w:val="000F4693"/>
    <w:rsid w:val="0010237D"/>
    <w:rsid w:val="001066C4"/>
    <w:rsid w:val="001276B3"/>
    <w:rsid w:val="00140562"/>
    <w:rsid w:val="001620C1"/>
    <w:rsid w:val="001667D6"/>
    <w:rsid w:val="00180D7A"/>
    <w:rsid w:val="001A65E5"/>
    <w:rsid w:val="001D3860"/>
    <w:rsid w:val="001F7C6C"/>
    <w:rsid w:val="002147A5"/>
    <w:rsid w:val="00224A10"/>
    <w:rsid w:val="00226B2B"/>
    <w:rsid w:val="00247815"/>
    <w:rsid w:val="00253C16"/>
    <w:rsid w:val="00256785"/>
    <w:rsid w:val="00263003"/>
    <w:rsid w:val="00266836"/>
    <w:rsid w:val="0027037E"/>
    <w:rsid w:val="00272F06"/>
    <w:rsid w:val="00282758"/>
    <w:rsid w:val="002B4A13"/>
    <w:rsid w:val="002B6F07"/>
    <w:rsid w:val="002D2480"/>
    <w:rsid w:val="002D6FD4"/>
    <w:rsid w:val="002E7CA8"/>
    <w:rsid w:val="002F68C1"/>
    <w:rsid w:val="002F7CF3"/>
    <w:rsid w:val="00306E4D"/>
    <w:rsid w:val="00322C17"/>
    <w:rsid w:val="0032717E"/>
    <w:rsid w:val="00337AA2"/>
    <w:rsid w:val="00340CC3"/>
    <w:rsid w:val="00344BB7"/>
    <w:rsid w:val="00350B3F"/>
    <w:rsid w:val="00352622"/>
    <w:rsid w:val="00361249"/>
    <w:rsid w:val="00377B13"/>
    <w:rsid w:val="003828AF"/>
    <w:rsid w:val="00390C28"/>
    <w:rsid w:val="003955C2"/>
    <w:rsid w:val="003F2E2D"/>
    <w:rsid w:val="00401BEB"/>
    <w:rsid w:val="00403F50"/>
    <w:rsid w:val="00432138"/>
    <w:rsid w:val="004417AA"/>
    <w:rsid w:val="004453C2"/>
    <w:rsid w:val="004943CA"/>
    <w:rsid w:val="00496C7E"/>
    <w:rsid w:val="004B0705"/>
    <w:rsid w:val="004C572B"/>
    <w:rsid w:val="004F117D"/>
    <w:rsid w:val="004F5CB3"/>
    <w:rsid w:val="004F7FF3"/>
    <w:rsid w:val="00512FF4"/>
    <w:rsid w:val="0052290F"/>
    <w:rsid w:val="00524F23"/>
    <w:rsid w:val="00532901"/>
    <w:rsid w:val="005457B8"/>
    <w:rsid w:val="00560F4C"/>
    <w:rsid w:val="00577F75"/>
    <w:rsid w:val="005821C4"/>
    <w:rsid w:val="00591128"/>
    <w:rsid w:val="005D50BE"/>
    <w:rsid w:val="005E451E"/>
    <w:rsid w:val="005E5539"/>
    <w:rsid w:val="005E564A"/>
    <w:rsid w:val="005E7083"/>
    <w:rsid w:val="00640C4B"/>
    <w:rsid w:val="00666824"/>
    <w:rsid w:val="006B2CA6"/>
    <w:rsid w:val="006D4930"/>
    <w:rsid w:val="006D7989"/>
    <w:rsid w:val="006F0611"/>
    <w:rsid w:val="006F3AE6"/>
    <w:rsid w:val="00721BAB"/>
    <w:rsid w:val="00741C5E"/>
    <w:rsid w:val="007579E6"/>
    <w:rsid w:val="00766590"/>
    <w:rsid w:val="00770B83"/>
    <w:rsid w:val="007727D9"/>
    <w:rsid w:val="00775F64"/>
    <w:rsid w:val="00786A4B"/>
    <w:rsid w:val="00787167"/>
    <w:rsid w:val="007B31F5"/>
    <w:rsid w:val="007B43EC"/>
    <w:rsid w:val="007E63FD"/>
    <w:rsid w:val="00806D44"/>
    <w:rsid w:val="0081773B"/>
    <w:rsid w:val="0082009C"/>
    <w:rsid w:val="0082209F"/>
    <w:rsid w:val="00897831"/>
    <w:rsid w:val="008A4429"/>
    <w:rsid w:val="008A58C5"/>
    <w:rsid w:val="008C7219"/>
    <w:rsid w:val="008D6D00"/>
    <w:rsid w:val="008D7566"/>
    <w:rsid w:val="00902004"/>
    <w:rsid w:val="00904458"/>
    <w:rsid w:val="00911121"/>
    <w:rsid w:val="0093453C"/>
    <w:rsid w:val="00944A37"/>
    <w:rsid w:val="00952F29"/>
    <w:rsid w:val="0096246F"/>
    <w:rsid w:val="00965661"/>
    <w:rsid w:val="00970D5F"/>
    <w:rsid w:val="009803B9"/>
    <w:rsid w:val="00980FA6"/>
    <w:rsid w:val="00990A13"/>
    <w:rsid w:val="00991A0F"/>
    <w:rsid w:val="00991B34"/>
    <w:rsid w:val="009B4520"/>
    <w:rsid w:val="009C2B39"/>
    <w:rsid w:val="009D0F10"/>
    <w:rsid w:val="009D6AE0"/>
    <w:rsid w:val="00A01A47"/>
    <w:rsid w:val="00A068E2"/>
    <w:rsid w:val="00A11CE9"/>
    <w:rsid w:val="00A1550B"/>
    <w:rsid w:val="00A35540"/>
    <w:rsid w:val="00A5452C"/>
    <w:rsid w:val="00A63D54"/>
    <w:rsid w:val="00A73231"/>
    <w:rsid w:val="00A75C78"/>
    <w:rsid w:val="00A97CD7"/>
    <w:rsid w:val="00AC35FC"/>
    <w:rsid w:val="00AC4E11"/>
    <w:rsid w:val="00AD3DBC"/>
    <w:rsid w:val="00AD52C8"/>
    <w:rsid w:val="00AD7831"/>
    <w:rsid w:val="00AE1A2F"/>
    <w:rsid w:val="00AE379D"/>
    <w:rsid w:val="00AE749A"/>
    <w:rsid w:val="00AE7BB6"/>
    <w:rsid w:val="00AF1434"/>
    <w:rsid w:val="00B05D93"/>
    <w:rsid w:val="00B55189"/>
    <w:rsid w:val="00B64C62"/>
    <w:rsid w:val="00B76E38"/>
    <w:rsid w:val="00B839FC"/>
    <w:rsid w:val="00BA670D"/>
    <w:rsid w:val="00BB559B"/>
    <w:rsid w:val="00BB6E51"/>
    <w:rsid w:val="00BD6E88"/>
    <w:rsid w:val="00BF1865"/>
    <w:rsid w:val="00BF5176"/>
    <w:rsid w:val="00BF5D17"/>
    <w:rsid w:val="00C27515"/>
    <w:rsid w:val="00C56D77"/>
    <w:rsid w:val="00CB3005"/>
    <w:rsid w:val="00CC5965"/>
    <w:rsid w:val="00CD2BA2"/>
    <w:rsid w:val="00CE2ACC"/>
    <w:rsid w:val="00CE7C0C"/>
    <w:rsid w:val="00CF753F"/>
    <w:rsid w:val="00D00ADF"/>
    <w:rsid w:val="00D05A85"/>
    <w:rsid w:val="00D116E8"/>
    <w:rsid w:val="00D217FD"/>
    <w:rsid w:val="00D37B40"/>
    <w:rsid w:val="00D6411D"/>
    <w:rsid w:val="00D805EF"/>
    <w:rsid w:val="00DC039E"/>
    <w:rsid w:val="00DD55CC"/>
    <w:rsid w:val="00DE1432"/>
    <w:rsid w:val="00DF59F6"/>
    <w:rsid w:val="00DF64CF"/>
    <w:rsid w:val="00E027F3"/>
    <w:rsid w:val="00E03DD5"/>
    <w:rsid w:val="00E10E6D"/>
    <w:rsid w:val="00E1123B"/>
    <w:rsid w:val="00E171BC"/>
    <w:rsid w:val="00E2103D"/>
    <w:rsid w:val="00E35361"/>
    <w:rsid w:val="00E370FD"/>
    <w:rsid w:val="00E44C84"/>
    <w:rsid w:val="00E45223"/>
    <w:rsid w:val="00E51E34"/>
    <w:rsid w:val="00E65934"/>
    <w:rsid w:val="00E87BE5"/>
    <w:rsid w:val="00E97E90"/>
    <w:rsid w:val="00EF44EF"/>
    <w:rsid w:val="00F00741"/>
    <w:rsid w:val="00F01978"/>
    <w:rsid w:val="00F01FF9"/>
    <w:rsid w:val="00F27939"/>
    <w:rsid w:val="00F44D7A"/>
    <w:rsid w:val="00F5566C"/>
    <w:rsid w:val="00F62DBC"/>
    <w:rsid w:val="00F711F9"/>
    <w:rsid w:val="00FA7B01"/>
    <w:rsid w:val="00FB02A7"/>
    <w:rsid w:val="00FC5FE7"/>
    <w:rsid w:val="00FE06FE"/>
    <w:rsid w:val="00FF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E03DD5"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/>
    </w:rPr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2z1">
    <w:name w:val="WW8Num2z1"/>
    <w:rPr>
      <w:rFonts w:ascii="OpenSymbol" w:hAnsi="OpenSymbol" w:cs="OpenSymbol"/>
    </w:rPr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8Num3z1">
    <w:name w:val="WW8Num3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Bekezdsalap-bettpusa">
    <w:name w:val="Bekezdés alap-betűtípusa"/>
  </w:style>
  <w:style w:type="character" w:styleId="Hiperhivatkozs">
    <w:name w:val="Hyperlink"/>
    <w:rPr>
      <w:color w:val="0000FF"/>
      <w:u w:val="single"/>
    </w:rPr>
  </w:style>
  <w:style w:type="character" w:customStyle="1" w:styleId="Felsorolsjel">
    <w:name w:val="Felsorolásjel"/>
    <w:rPr>
      <w:rFonts w:ascii="OpenSymbol" w:eastAsia="OpenSymbol" w:hAnsi="OpenSymbol" w:cs="OpenSymbol"/>
    </w:rPr>
  </w:style>
  <w:style w:type="character" w:customStyle="1" w:styleId="Szmozsjelek">
    <w:name w:val="Számozásjelek"/>
  </w:style>
  <w:style w:type="paragraph" w:customStyle="1" w:styleId="Cmsor">
    <w:name w:val="Címsor"/>
    <w:basedOn w:val="Norml"/>
    <w:next w:val="Szvegtrzs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Szvegtrzs">
    <w:name w:val="Body Text"/>
    <w:basedOn w:val="Norml"/>
    <w:pPr>
      <w:spacing w:after="120"/>
    </w:pPr>
  </w:style>
  <w:style w:type="paragraph" w:styleId="Lista">
    <w:name w:val="List"/>
    <w:basedOn w:val="Szvegtrzs"/>
    <w:rPr>
      <w:rFonts w:cs="Tahoma"/>
    </w:rPr>
  </w:style>
  <w:style w:type="paragraph" w:customStyle="1" w:styleId="Felirat">
    <w:name w:val="Felirat"/>
    <w:basedOn w:val="Norml"/>
    <w:pPr>
      <w:suppressLineNumbers/>
      <w:spacing w:before="120" w:after="120"/>
    </w:pPr>
    <w:rPr>
      <w:rFonts w:cs="Tahoma"/>
      <w:i/>
      <w:iCs/>
    </w:rPr>
  </w:style>
  <w:style w:type="paragraph" w:customStyle="1" w:styleId="Trgymutat">
    <w:name w:val="Tárgymutató"/>
    <w:basedOn w:val="Norml"/>
    <w:pPr>
      <w:suppressLineNumbers/>
    </w:pPr>
    <w:rPr>
      <w:rFonts w:cs="Tahoma"/>
    </w:rPr>
  </w:style>
  <w:style w:type="paragraph" w:customStyle="1" w:styleId="Kerettartalom">
    <w:name w:val="Kerettartalom"/>
    <w:basedOn w:val="Szvegtrzs"/>
  </w:style>
  <w:style w:type="paragraph" w:styleId="NormlWeb">
    <w:name w:val="Normal (Web)"/>
    <w:basedOn w:val="Norml"/>
    <w:rsid w:val="002E7CA8"/>
    <w:pPr>
      <w:widowControl/>
      <w:suppressAutoHyphens w:val="0"/>
      <w:ind w:firstLine="180"/>
      <w:jc w:val="both"/>
    </w:pPr>
    <w:rPr>
      <w:rFonts w:eastAsia="Times New Roman"/>
      <w:kern w:val="0"/>
    </w:rPr>
  </w:style>
  <w:style w:type="paragraph" w:customStyle="1" w:styleId="Tblzattartalom">
    <w:name w:val="Táblázattartalom"/>
    <w:basedOn w:val="Norml"/>
    <w:rsid w:val="0082209F"/>
    <w:pPr>
      <w:suppressLineNumbers/>
    </w:pPr>
  </w:style>
  <w:style w:type="paragraph" w:customStyle="1" w:styleId="Tblzatfejlc">
    <w:name w:val="Táblázatfejléc"/>
    <w:basedOn w:val="Tblzattartalom"/>
    <w:rsid w:val="0082209F"/>
    <w:pPr>
      <w:jc w:val="center"/>
    </w:pPr>
    <w:rPr>
      <w:b/>
      <w:bCs/>
      <w:i/>
      <w:iCs/>
    </w:rPr>
  </w:style>
  <w:style w:type="paragraph" w:customStyle="1" w:styleId="a">
    <w:basedOn w:val="Norml"/>
    <w:rsid w:val="00577F75"/>
    <w:pPr>
      <w:widowControl/>
      <w:suppressAutoHyphens w:val="0"/>
      <w:spacing w:after="160" w:line="240" w:lineRule="exact"/>
    </w:pPr>
    <w:rPr>
      <w:rFonts w:ascii="Verdana" w:eastAsia="Times New Roman" w:hAnsi="Verdana" w:cs="Verdana"/>
      <w:kern w:val="0"/>
      <w:sz w:val="20"/>
      <w:szCs w:val="20"/>
      <w:lang w:val="en-US" w:eastAsia="en-US"/>
    </w:rPr>
  </w:style>
  <w:style w:type="character" w:styleId="Mrltotthiperhivatkozs">
    <w:name w:val="FollowedHyperlink"/>
    <w:rsid w:val="00577F75"/>
    <w:rPr>
      <w:color w:val="800080"/>
      <w:u w:val="single"/>
    </w:rPr>
  </w:style>
  <w:style w:type="character" w:customStyle="1" w:styleId="apple-converted-space">
    <w:name w:val="apple-converted-space"/>
    <w:basedOn w:val="Bekezdsalapbettpusa"/>
    <w:rsid w:val="00640C4B"/>
  </w:style>
  <w:style w:type="paragraph" w:styleId="Buborkszveg">
    <w:name w:val="Balloon Text"/>
    <w:basedOn w:val="Norml"/>
    <w:semiHidden/>
    <w:rsid w:val="005E564A"/>
    <w:rPr>
      <w:rFonts w:ascii="Tahoma" w:hAnsi="Tahoma" w:cs="Tahoma"/>
      <w:sz w:val="16"/>
      <w:szCs w:val="16"/>
    </w:rPr>
  </w:style>
  <w:style w:type="paragraph" w:customStyle="1" w:styleId="CharCharCharCharCharCharCharCharCharCharCharCharChar">
    <w:name w:val="Char Char Char Char Char Char Char Char Char Char Char Char Char"/>
    <w:basedOn w:val="Norml"/>
    <w:rsid w:val="00E35361"/>
    <w:pPr>
      <w:suppressAutoHyphens w:val="0"/>
      <w:adjustRightInd w:val="0"/>
      <w:spacing w:after="160" w:line="240" w:lineRule="exact"/>
      <w:textAlignment w:val="baseline"/>
    </w:pPr>
    <w:rPr>
      <w:rFonts w:ascii="Verdana" w:eastAsia="Times New Roman" w:hAnsi="Verdana" w:cs="Verdana"/>
      <w:kern w:val="0"/>
      <w:sz w:val="20"/>
      <w:szCs w:val="20"/>
      <w:lang w:val="en-US" w:eastAsia="en-US"/>
    </w:rPr>
  </w:style>
  <w:style w:type="paragraph" w:styleId="Lbjegyzetszveg">
    <w:name w:val="footnote text"/>
    <w:basedOn w:val="Norml"/>
    <w:semiHidden/>
    <w:rsid w:val="00F711F9"/>
    <w:pPr>
      <w:widowControl/>
      <w:suppressAutoHyphens w:val="0"/>
    </w:pPr>
    <w:rPr>
      <w:rFonts w:eastAsia="Times New Roman"/>
      <w:kern w:val="0"/>
      <w:sz w:val="20"/>
      <w:szCs w:val="20"/>
    </w:rPr>
  </w:style>
  <w:style w:type="character" w:styleId="Lbjegyzet-hivatkozs">
    <w:name w:val="footnote reference"/>
    <w:semiHidden/>
    <w:rsid w:val="00F711F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E03DD5"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/>
    </w:rPr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2z1">
    <w:name w:val="WW8Num2z1"/>
    <w:rPr>
      <w:rFonts w:ascii="OpenSymbol" w:hAnsi="OpenSymbol" w:cs="OpenSymbol"/>
    </w:rPr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8Num3z1">
    <w:name w:val="WW8Num3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Bekezdsalap-bettpusa">
    <w:name w:val="Bekezdés alap-betűtípusa"/>
  </w:style>
  <w:style w:type="character" w:styleId="Hiperhivatkozs">
    <w:name w:val="Hyperlink"/>
    <w:rPr>
      <w:color w:val="0000FF"/>
      <w:u w:val="single"/>
    </w:rPr>
  </w:style>
  <w:style w:type="character" w:customStyle="1" w:styleId="Felsorolsjel">
    <w:name w:val="Felsorolásjel"/>
    <w:rPr>
      <w:rFonts w:ascii="OpenSymbol" w:eastAsia="OpenSymbol" w:hAnsi="OpenSymbol" w:cs="OpenSymbol"/>
    </w:rPr>
  </w:style>
  <w:style w:type="character" w:customStyle="1" w:styleId="Szmozsjelek">
    <w:name w:val="Számozásjelek"/>
  </w:style>
  <w:style w:type="paragraph" w:customStyle="1" w:styleId="Cmsor">
    <w:name w:val="Címsor"/>
    <w:basedOn w:val="Norml"/>
    <w:next w:val="Szvegtrzs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Szvegtrzs">
    <w:name w:val="Body Text"/>
    <w:basedOn w:val="Norml"/>
    <w:pPr>
      <w:spacing w:after="120"/>
    </w:pPr>
  </w:style>
  <w:style w:type="paragraph" w:styleId="Lista">
    <w:name w:val="List"/>
    <w:basedOn w:val="Szvegtrzs"/>
    <w:rPr>
      <w:rFonts w:cs="Tahoma"/>
    </w:rPr>
  </w:style>
  <w:style w:type="paragraph" w:customStyle="1" w:styleId="Felirat">
    <w:name w:val="Felirat"/>
    <w:basedOn w:val="Norml"/>
    <w:pPr>
      <w:suppressLineNumbers/>
      <w:spacing w:before="120" w:after="120"/>
    </w:pPr>
    <w:rPr>
      <w:rFonts w:cs="Tahoma"/>
      <w:i/>
      <w:iCs/>
    </w:rPr>
  </w:style>
  <w:style w:type="paragraph" w:customStyle="1" w:styleId="Trgymutat">
    <w:name w:val="Tárgymutató"/>
    <w:basedOn w:val="Norml"/>
    <w:pPr>
      <w:suppressLineNumbers/>
    </w:pPr>
    <w:rPr>
      <w:rFonts w:cs="Tahoma"/>
    </w:rPr>
  </w:style>
  <w:style w:type="paragraph" w:customStyle="1" w:styleId="Kerettartalom">
    <w:name w:val="Kerettartalom"/>
    <w:basedOn w:val="Szvegtrzs"/>
  </w:style>
  <w:style w:type="paragraph" w:styleId="NormlWeb">
    <w:name w:val="Normal (Web)"/>
    <w:basedOn w:val="Norml"/>
    <w:rsid w:val="002E7CA8"/>
    <w:pPr>
      <w:widowControl/>
      <w:suppressAutoHyphens w:val="0"/>
      <w:ind w:firstLine="180"/>
      <w:jc w:val="both"/>
    </w:pPr>
    <w:rPr>
      <w:rFonts w:eastAsia="Times New Roman"/>
      <w:kern w:val="0"/>
    </w:rPr>
  </w:style>
  <w:style w:type="paragraph" w:customStyle="1" w:styleId="Tblzattartalom">
    <w:name w:val="Táblázattartalom"/>
    <w:basedOn w:val="Norml"/>
    <w:rsid w:val="0082209F"/>
    <w:pPr>
      <w:suppressLineNumbers/>
    </w:pPr>
  </w:style>
  <w:style w:type="paragraph" w:customStyle="1" w:styleId="Tblzatfejlc">
    <w:name w:val="Táblázatfejléc"/>
    <w:basedOn w:val="Tblzattartalom"/>
    <w:rsid w:val="0082209F"/>
    <w:pPr>
      <w:jc w:val="center"/>
    </w:pPr>
    <w:rPr>
      <w:b/>
      <w:bCs/>
      <w:i/>
      <w:iCs/>
    </w:rPr>
  </w:style>
  <w:style w:type="paragraph" w:customStyle="1" w:styleId="a">
    <w:basedOn w:val="Norml"/>
    <w:rsid w:val="00577F75"/>
    <w:pPr>
      <w:widowControl/>
      <w:suppressAutoHyphens w:val="0"/>
      <w:spacing w:after="160" w:line="240" w:lineRule="exact"/>
    </w:pPr>
    <w:rPr>
      <w:rFonts w:ascii="Verdana" w:eastAsia="Times New Roman" w:hAnsi="Verdana" w:cs="Verdana"/>
      <w:kern w:val="0"/>
      <w:sz w:val="20"/>
      <w:szCs w:val="20"/>
      <w:lang w:val="en-US" w:eastAsia="en-US"/>
    </w:rPr>
  </w:style>
  <w:style w:type="character" w:styleId="Mrltotthiperhivatkozs">
    <w:name w:val="FollowedHyperlink"/>
    <w:rsid w:val="00577F75"/>
    <w:rPr>
      <w:color w:val="800080"/>
      <w:u w:val="single"/>
    </w:rPr>
  </w:style>
  <w:style w:type="character" w:customStyle="1" w:styleId="apple-converted-space">
    <w:name w:val="apple-converted-space"/>
    <w:basedOn w:val="Bekezdsalapbettpusa"/>
    <w:rsid w:val="00640C4B"/>
  </w:style>
  <w:style w:type="paragraph" w:styleId="Buborkszveg">
    <w:name w:val="Balloon Text"/>
    <w:basedOn w:val="Norml"/>
    <w:semiHidden/>
    <w:rsid w:val="005E564A"/>
    <w:rPr>
      <w:rFonts w:ascii="Tahoma" w:hAnsi="Tahoma" w:cs="Tahoma"/>
      <w:sz w:val="16"/>
      <w:szCs w:val="16"/>
    </w:rPr>
  </w:style>
  <w:style w:type="paragraph" w:customStyle="1" w:styleId="CharCharCharCharCharCharCharCharCharCharCharCharChar">
    <w:name w:val="Char Char Char Char Char Char Char Char Char Char Char Char Char"/>
    <w:basedOn w:val="Norml"/>
    <w:rsid w:val="00E35361"/>
    <w:pPr>
      <w:suppressAutoHyphens w:val="0"/>
      <w:adjustRightInd w:val="0"/>
      <w:spacing w:after="160" w:line="240" w:lineRule="exact"/>
      <w:textAlignment w:val="baseline"/>
    </w:pPr>
    <w:rPr>
      <w:rFonts w:ascii="Verdana" w:eastAsia="Times New Roman" w:hAnsi="Verdana" w:cs="Verdana"/>
      <w:kern w:val="0"/>
      <w:sz w:val="20"/>
      <w:szCs w:val="20"/>
      <w:lang w:val="en-US" w:eastAsia="en-US"/>
    </w:rPr>
  </w:style>
  <w:style w:type="paragraph" w:styleId="Lbjegyzetszveg">
    <w:name w:val="footnote text"/>
    <w:basedOn w:val="Norml"/>
    <w:semiHidden/>
    <w:rsid w:val="00F711F9"/>
    <w:pPr>
      <w:widowControl/>
      <w:suppressAutoHyphens w:val="0"/>
    </w:pPr>
    <w:rPr>
      <w:rFonts w:eastAsia="Times New Roman"/>
      <w:kern w:val="0"/>
      <w:sz w:val="20"/>
      <w:szCs w:val="20"/>
    </w:rPr>
  </w:style>
  <w:style w:type="character" w:styleId="Lbjegyzet-hivatkozs">
    <w:name w:val="footnote reference"/>
    <w:semiHidden/>
    <w:rsid w:val="00F711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1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56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1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raczne_lakas.docx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raczne_lakas.docx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KUNSZENTMIKLÓS VÁROS POLGÁRMESTERE</vt:lpstr>
    </vt:vector>
  </TitlesOfParts>
  <Company/>
  <LinksUpToDate>false</LinksUpToDate>
  <CharactersWithSpaces>4870</CharactersWithSpaces>
  <SharedDoc>false</SharedDoc>
  <HLinks>
    <vt:vector size="6" baseType="variant">
      <vt:variant>
        <vt:i4>14680137</vt:i4>
      </vt:variant>
      <vt:variant>
        <vt:i4>0</vt:i4>
      </vt:variant>
      <vt:variant>
        <vt:i4>0</vt:i4>
      </vt:variant>
      <vt:variant>
        <vt:i4>5</vt:i4>
      </vt:variant>
      <vt:variant>
        <vt:lpwstr>../../../../Users/Pálma/Downloads/polgar_szabad.doc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KUNSZENTMIKLÓS VÁROS POLGÁRMESTERE</dc:title>
  <dc:creator>Kurdiné</dc:creator>
  <cp:lastModifiedBy>Roland</cp:lastModifiedBy>
  <cp:revision>3</cp:revision>
  <cp:lastPrinted>2020-02-07T07:29:00Z</cp:lastPrinted>
  <dcterms:created xsi:type="dcterms:W3CDTF">2020-09-17T08:40:00Z</dcterms:created>
  <dcterms:modified xsi:type="dcterms:W3CDTF">2020-09-17T11:33:00Z</dcterms:modified>
</cp:coreProperties>
</file>