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DF" w:rsidRDefault="00A40D8A">
      <w:pPr>
        <w:rPr>
          <w:b/>
          <w:sz w:val="32"/>
          <w:szCs w:val="32"/>
        </w:rPr>
      </w:pPr>
      <w:r>
        <w:rPr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F39B0" wp14:editId="63D4E269">
                <wp:simplePos x="0" y="0"/>
                <wp:positionH relativeFrom="column">
                  <wp:posOffset>5208016</wp:posOffset>
                </wp:positionH>
                <wp:positionV relativeFrom="paragraph">
                  <wp:posOffset>-532511</wp:posOffset>
                </wp:positionV>
                <wp:extent cx="1274445" cy="342900"/>
                <wp:effectExtent l="0" t="0" r="20955" b="19050"/>
                <wp:wrapNone/>
                <wp:docPr id="26" name="Szövegdoboz 26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0D8A" w:rsidRDefault="00A40D8A" w:rsidP="00A40D8A">
                            <w:hyperlink r:id="rId7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6" o:spid="_x0000_s1026" type="#_x0000_t202" alt="Kék merített papír" style="position:absolute;margin-left:410.1pt;margin-top:-41.9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" strokeweight="2pt">
                <v:fill r:id="rId8" o:title="Kék merített papír" recolor="t" rotate="t" type="tile"/>
                <v:textbox>
                  <w:txbxContent>
                    <w:p w:rsidR="00A40D8A" w:rsidRDefault="00A40D8A" w:rsidP="00A40D8A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5668DF">
        <w:rPr>
          <w:b/>
          <w:sz w:val="32"/>
          <w:szCs w:val="32"/>
        </w:rPr>
        <w:t>KUNSZENTMIKLÓS VÁROS POLGÁRMESTERE</w:t>
      </w:r>
    </w:p>
    <w:p w:rsidR="005668DF" w:rsidRDefault="005668DF">
      <w:pPr>
        <w:rPr>
          <w:sz w:val="52"/>
          <w:szCs w:val="52"/>
        </w:rPr>
      </w:pPr>
    </w:p>
    <w:p w:rsidR="005668DF" w:rsidRDefault="005668DF" w:rsidP="00494E10">
      <w:pPr>
        <w:ind w:left="5103"/>
        <w:jc w:val="right"/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Tárgy:</w:t>
      </w:r>
      <w:r w:rsidR="008A3C41">
        <w:rPr>
          <w:sz w:val="26"/>
          <w:szCs w:val="26"/>
        </w:rPr>
        <w:t xml:space="preserve"> </w:t>
      </w:r>
      <w:r w:rsidR="00E71925" w:rsidRPr="00E71925">
        <w:rPr>
          <w:sz w:val="26"/>
          <w:szCs w:val="26"/>
        </w:rPr>
        <w:t>Kálóczi Ferenc</w:t>
      </w:r>
      <w:r w:rsidR="00E71925">
        <w:rPr>
          <w:sz w:val="26"/>
          <w:szCs w:val="26"/>
        </w:rPr>
        <w:t xml:space="preserve"> kérelme</w:t>
      </w:r>
    </w:p>
    <w:p w:rsidR="005A5BBD" w:rsidRDefault="005668DF">
      <w:pPr>
        <w:rPr>
          <w:b/>
          <w:bCs/>
          <w:sz w:val="26"/>
          <w:szCs w:val="26"/>
        </w:rPr>
      </w:pPr>
      <w:r w:rsidRPr="0070668F">
        <w:rPr>
          <w:b/>
          <w:sz w:val="26"/>
          <w:szCs w:val="26"/>
        </w:rPr>
        <w:t>Témafelelős</w:t>
      </w:r>
      <w:r w:rsidRPr="0070668F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 xml:space="preserve"> </w:t>
      </w:r>
      <w:r w:rsidR="000C3D5D">
        <w:rPr>
          <w:bCs/>
          <w:sz w:val="26"/>
          <w:szCs w:val="26"/>
        </w:rPr>
        <w:t>Vörös István</w:t>
      </w:r>
    </w:p>
    <w:p w:rsidR="005668DF" w:rsidRDefault="005668DF">
      <w:pPr>
        <w:rPr>
          <w:sz w:val="52"/>
          <w:szCs w:val="52"/>
        </w:rPr>
      </w:pPr>
    </w:p>
    <w:p w:rsidR="008E6347" w:rsidRPr="00D04CA8" w:rsidRDefault="005668DF" w:rsidP="00D04CA8">
      <w:pPr>
        <w:ind w:left="2832" w:hanging="2832"/>
        <w:rPr>
          <w:b/>
          <w:sz w:val="26"/>
          <w:szCs w:val="26"/>
        </w:rPr>
      </w:pPr>
      <w:r w:rsidRPr="0070668F">
        <w:rPr>
          <w:b/>
          <w:bCs/>
          <w:sz w:val="26"/>
          <w:szCs w:val="26"/>
        </w:rPr>
        <w:t>V</w:t>
      </w:r>
      <w:r w:rsidRPr="0070668F">
        <w:rPr>
          <w:b/>
          <w:sz w:val="26"/>
          <w:szCs w:val="26"/>
        </w:rPr>
        <w:t xml:space="preserve">éleményező bizottság: </w:t>
      </w:r>
      <w:r w:rsidR="00EA145C" w:rsidRPr="00EA145C">
        <w:rPr>
          <w:bCs/>
          <w:sz w:val="26"/>
          <w:szCs w:val="26"/>
        </w:rPr>
        <w:t>Pénzügyi Bizottság</w:t>
      </w:r>
      <w:r w:rsidR="00D04CA8">
        <w:rPr>
          <w:b/>
          <w:sz w:val="26"/>
          <w:szCs w:val="26"/>
        </w:rPr>
        <w:t xml:space="preserve">, </w:t>
      </w:r>
      <w:r w:rsidR="00D04CA8" w:rsidRPr="00D04CA8">
        <w:rPr>
          <w:sz w:val="26"/>
          <w:szCs w:val="26"/>
        </w:rPr>
        <w:t>Ügyrendi, Szociális és Egyházügyi Bizottságra</w:t>
      </w:r>
    </w:p>
    <w:p w:rsidR="00887A35" w:rsidRPr="00887A35" w:rsidRDefault="00887A35" w:rsidP="00887A35">
      <w:pPr>
        <w:ind w:left="502"/>
        <w:rPr>
          <w:sz w:val="26"/>
          <w:szCs w:val="26"/>
        </w:rPr>
      </w:pPr>
    </w:p>
    <w:p w:rsidR="005668DF" w:rsidRDefault="005668DF">
      <w:pPr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Kunszentmiklós Város Önkormányzat </w:t>
      </w:r>
    </w:p>
    <w:p w:rsidR="005668DF" w:rsidRDefault="005668DF">
      <w:pPr>
        <w:rPr>
          <w:smallCaps/>
          <w:sz w:val="28"/>
          <w:szCs w:val="28"/>
        </w:rPr>
      </w:pPr>
      <w:r>
        <w:rPr>
          <w:smallCaps/>
          <w:sz w:val="28"/>
          <w:szCs w:val="28"/>
        </w:rPr>
        <w:t>Képviselő-testületének</w:t>
      </w:r>
    </w:p>
    <w:p w:rsidR="00966668" w:rsidRDefault="00966668">
      <w:pPr>
        <w:rPr>
          <w:b/>
          <w:i/>
          <w:sz w:val="26"/>
          <w:szCs w:val="26"/>
        </w:rPr>
      </w:pPr>
    </w:p>
    <w:p w:rsidR="005668DF" w:rsidRDefault="005668DF">
      <w:pPr>
        <w:rPr>
          <w:b/>
          <w:i/>
          <w:sz w:val="26"/>
          <w:szCs w:val="26"/>
        </w:rPr>
      </w:pPr>
      <w:r w:rsidRPr="00DE3185">
        <w:rPr>
          <w:b/>
          <w:i/>
          <w:sz w:val="26"/>
          <w:szCs w:val="26"/>
        </w:rPr>
        <w:t>Tisztelt Képviselő-testület!</w:t>
      </w:r>
    </w:p>
    <w:p w:rsidR="001A6B9E" w:rsidRDefault="001A6B9E" w:rsidP="00FA0982">
      <w:p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 Polgármesteri Hivatal részére az elmúlt időszakban számos segítségkérés érkezett be, mely kérések tárgya, a Kérelmezők tulajdonában lévő ingatlanok javítása, károk elhárítása</w:t>
      </w:r>
      <w:r w:rsidR="003D12E4">
        <w:rPr>
          <w:sz w:val="26"/>
          <w:szCs w:val="26"/>
        </w:rPr>
        <w:t xml:space="preserve">. Jelen előterjesztés melléklete </w:t>
      </w:r>
      <w:r w:rsidR="00F257E1">
        <w:rPr>
          <w:sz w:val="26"/>
          <w:szCs w:val="26"/>
        </w:rPr>
        <w:t>Kálóczi Ferenc kérelmét tartalmazza</w:t>
      </w:r>
      <w:r>
        <w:rPr>
          <w:sz w:val="26"/>
          <w:szCs w:val="26"/>
        </w:rPr>
        <w:t>.</w:t>
      </w:r>
    </w:p>
    <w:p w:rsidR="007A04E7" w:rsidRDefault="007A04E7" w:rsidP="007A04E7">
      <w:pPr>
        <w:numPr>
          <w:ilvl w:val="0"/>
          <w:numId w:val="16"/>
        </w:num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Kálóczi Ferenc Kunszentmiklós, </w:t>
      </w:r>
      <w:proofErr w:type="spellStart"/>
      <w:r>
        <w:rPr>
          <w:sz w:val="26"/>
          <w:szCs w:val="26"/>
        </w:rPr>
        <w:t>Kunbábony</w:t>
      </w:r>
      <w:proofErr w:type="spellEnd"/>
      <w:r>
        <w:rPr>
          <w:sz w:val="26"/>
          <w:szCs w:val="26"/>
        </w:rPr>
        <w:t xml:space="preserve"> tanya 5084. szám alatti lakos kérelemmel fordult Kunszentmiklós Város Önkormányzatához rossz lakáskörülményeinek javítása tárgyában. A Kérelmező épületének nyílászáróit szeretné kicserélni. Kérelmező és élettársa rokkantsági ellátásban részesül. Ez okból kéri, hogy a Tisztelt Képviselő-testületet nyújtson segítséget a probléma megoldásában.</w:t>
      </w:r>
    </w:p>
    <w:p w:rsidR="00C22BDB" w:rsidRDefault="00DD6617" w:rsidP="00FA0982">
      <w:p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6E1042" w:rsidRDefault="006E1042" w:rsidP="00FA0982">
      <w:pPr>
        <w:tabs>
          <w:tab w:val="left" w:pos="1140"/>
        </w:tabs>
        <w:spacing w:before="240" w:line="240" w:lineRule="atLeast"/>
        <w:jc w:val="both"/>
        <w:rPr>
          <w:sz w:val="26"/>
          <w:szCs w:val="26"/>
        </w:rPr>
      </w:pPr>
    </w:p>
    <w:p w:rsidR="006E1042" w:rsidRDefault="006E1042" w:rsidP="006E1042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</w:t>
      </w:r>
      <w:r w:rsidR="00892F57">
        <w:rPr>
          <w:b/>
          <w:sz w:val="26"/>
          <w:szCs w:val="26"/>
          <w:u w:val="single"/>
        </w:rPr>
        <w:t>TÁROZAT-TERVEZET</w:t>
      </w:r>
      <w:r w:rsidR="000C2EED">
        <w:rPr>
          <w:b/>
          <w:sz w:val="26"/>
          <w:szCs w:val="26"/>
          <w:u w:val="single"/>
        </w:rPr>
        <w:t xml:space="preserve"> I.</w:t>
      </w:r>
    </w:p>
    <w:p w:rsidR="006E1042" w:rsidRDefault="006E1042" w:rsidP="006E1042">
      <w:pPr>
        <w:jc w:val="center"/>
        <w:rPr>
          <w:b/>
          <w:sz w:val="26"/>
          <w:szCs w:val="26"/>
          <w:u w:val="single"/>
        </w:rPr>
      </w:pPr>
    </w:p>
    <w:p w:rsidR="006E1042" w:rsidRDefault="006E1042" w:rsidP="006E1042">
      <w:pPr>
        <w:jc w:val="both"/>
        <w:rPr>
          <w:sz w:val="26"/>
          <w:szCs w:val="26"/>
        </w:rPr>
      </w:pPr>
    </w:p>
    <w:p w:rsidR="006E1042" w:rsidRDefault="006E1042" w:rsidP="006E1042">
      <w:pPr>
        <w:rPr>
          <w:sz w:val="26"/>
          <w:szCs w:val="26"/>
        </w:rPr>
      </w:pPr>
      <w:r>
        <w:rPr>
          <w:b/>
          <w:sz w:val="26"/>
          <w:szCs w:val="26"/>
          <w:u w:val="single"/>
        </w:rPr>
        <w:t>Tárgy</w:t>
      </w:r>
      <w:r w:rsidRPr="00C23519">
        <w:rPr>
          <w:b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r w:rsidR="00E55025" w:rsidRPr="00E55025">
        <w:rPr>
          <w:sz w:val="26"/>
          <w:szCs w:val="26"/>
        </w:rPr>
        <w:t>Kálóczi Ferenc kérelme</w:t>
      </w:r>
    </w:p>
    <w:p w:rsidR="006E1042" w:rsidRDefault="006E1042" w:rsidP="006E1042">
      <w:pPr>
        <w:jc w:val="both"/>
        <w:rPr>
          <w:sz w:val="26"/>
          <w:szCs w:val="26"/>
        </w:rPr>
      </w:pPr>
    </w:p>
    <w:p w:rsidR="00D743BB" w:rsidRDefault="00D743BB" w:rsidP="00DE3185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Képviselő-testülete (továbbiakban: Képviselő-testület) megtárgyalta </w:t>
      </w:r>
      <w:r w:rsidR="000C3D5D">
        <w:rPr>
          <w:sz w:val="26"/>
          <w:szCs w:val="26"/>
        </w:rPr>
        <w:t>Lesi Árpád</w:t>
      </w:r>
      <w:r>
        <w:rPr>
          <w:sz w:val="26"/>
          <w:szCs w:val="26"/>
        </w:rPr>
        <w:t xml:space="preserve"> polgármester előterjesztését és a következő határozatot hozza:</w:t>
      </w:r>
    </w:p>
    <w:p w:rsidR="004A7316" w:rsidRDefault="004A7316" w:rsidP="00DE3185">
      <w:pPr>
        <w:spacing w:line="276" w:lineRule="auto"/>
        <w:jc w:val="both"/>
        <w:rPr>
          <w:sz w:val="26"/>
          <w:szCs w:val="26"/>
        </w:rPr>
      </w:pPr>
    </w:p>
    <w:p w:rsidR="005A5BBD" w:rsidRDefault="00D743BB" w:rsidP="0026083B">
      <w:pPr>
        <w:numPr>
          <w:ilvl w:val="0"/>
          <w:numId w:val="14"/>
        </w:numPr>
        <w:tabs>
          <w:tab w:val="left" w:pos="1140"/>
        </w:tabs>
        <w:spacing w:before="120" w:line="120" w:lineRule="atLeast"/>
        <w:jc w:val="both"/>
        <w:rPr>
          <w:sz w:val="26"/>
          <w:szCs w:val="26"/>
        </w:rPr>
      </w:pPr>
      <w:r w:rsidRPr="00F635BB">
        <w:rPr>
          <w:sz w:val="26"/>
          <w:szCs w:val="26"/>
        </w:rPr>
        <w:t xml:space="preserve">A Képviselő-testület úgy határoz, </w:t>
      </w:r>
      <w:r w:rsidR="00A9385E" w:rsidRPr="00F635BB">
        <w:rPr>
          <w:sz w:val="26"/>
          <w:szCs w:val="26"/>
        </w:rPr>
        <w:t>hogy</w:t>
      </w:r>
      <w:r w:rsidR="00F635BB">
        <w:rPr>
          <w:sz w:val="26"/>
          <w:szCs w:val="26"/>
        </w:rPr>
        <w:t xml:space="preserve"> </w:t>
      </w:r>
      <w:r w:rsidR="000C2EED">
        <w:rPr>
          <w:sz w:val="26"/>
          <w:szCs w:val="26"/>
        </w:rPr>
        <w:t xml:space="preserve">nem tudja </w:t>
      </w:r>
      <w:r w:rsidR="0026083B">
        <w:rPr>
          <w:sz w:val="26"/>
          <w:szCs w:val="26"/>
        </w:rPr>
        <w:t xml:space="preserve">támogatni </w:t>
      </w:r>
      <w:r w:rsidR="0026083B" w:rsidRPr="0026083B">
        <w:rPr>
          <w:sz w:val="26"/>
          <w:szCs w:val="26"/>
        </w:rPr>
        <w:t xml:space="preserve">Kálóczi Ferenc </w:t>
      </w:r>
      <w:r w:rsidR="00D46E12">
        <w:rPr>
          <w:sz w:val="26"/>
          <w:szCs w:val="26"/>
        </w:rPr>
        <w:t>kérelmében foglaltakat</w:t>
      </w:r>
      <w:r w:rsidR="0026083B">
        <w:rPr>
          <w:sz w:val="26"/>
          <w:szCs w:val="26"/>
        </w:rPr>
        <w:t xml:space="preserve"> és nem tud </w:t>
      </w:r>
      <w:r w:rsidR="00D4354C">
        <w:rPr>
          <w:sz w:val="26"/>
          <w:szCs w:val="26"/>
        </w:rPr>
        <w:t>anyagi</w:t>
      </w:r>
      <w:r w:rsidR="001E700C">
        <w:rPr>
          <w:sz w:val="26"/>
          <w:szCs w:val="26"/>
        </w:rPr>
        <w:t>, illetve tárgyi</w:t>
      </w:r>
      <w:r w:rsidR="00D4354C">
        <w:rPr>
          <w:sz w:val="26"/>
          <w:szCs w:val="26"/>
        </w:rPr>
        <w:t xml:space="preserve"> forrást biztosítani </w:t>
      </w:r>
      <w:r w:rsidR="001343A7">
        <w:rPr>
          <w:sz w:val="26"/>
          <w:szCs w:val="26"/>
        </w:rPr>
        <w:t xml:space="preserve">a 6090 Kunszentmiklós, </w:t>
      </w:r>
      <w:proofErr w:type="spellStart"/>
      <w:r w:rsidR="007A04E7">
        <w:rPr>
          <w:sz w:val="26"/>
          <w:szCs w:val="26"/>
        </w:rPr>
        <w:t>Kunbábony</w:t>
      </w:r>
      <w:proofErr w:type="spellEnd"/>
      <w:r w:rsidR="007A04E7">
        <w:rPr>
          <w:sz w:val="26"/>
          <w:szCs w:val="26"/>
        </w:rPr>
        <w:t xml:space="preserve"> tanya 5084</w:t>
      </w:r>
      <w:r w:rsidR="001343A7">
        <w:rPr>
          <w:sz w:val="26"/>
          <w:szCs w:val="26"/>
        </w:rPr>
        <w:t>.</w:t>
      </w:r>
      <w:r w:rsidR="000C2EED">
        <w:rPr>
          <w:sz w:val="26"/>
          <w:szCs w:val="26"/>
        </w:rPr>
        <w:t xml:space="preserve"> szám alatti épület</w:t>
      </w:r>
      <w:r w:rsidR="00F63069">
        <w:rPr>
          <w:sz w:val="26"/>
          <w:szCs w:val="26"/>
        </w:rPr>
        <w:t xml:space="preserve"> </w:t>
      </w:r>
      <w:r w:rsidR="007A04E7">
        <w:rPr>
          <w:sz w:val="26"/>
          <w:szCs w:val="26"/>
        </w:rPr>
        <w:t>nyílászáró cseréjének</w:t>
      </w:r>
      <w:r w:rsidR="00F63069">
        <w:rPr>
          <w:sz w:val="26"/>
          <w:szCs w:val="26"/>
        </w:rPr>
        <w:t xml:space="preserve"> </w:t>
      </w:r>
      <w:r w:rsidR="00D4354C">
        <w:rPr>
          <w:sz w:val="26"/>
          <w:szCs w:val="26"/>
        </w:rPr>
        <w:t>költségéhez.</w:t>
      </w:r>
    </w:p>
    <w:p w:rsidR="00F63069" w:rsidRDefault="00F63069" w:rsidP="001343A7">
      <w:pPr>
        <w:tabs>
          <w:tab w:val="left" w:pos="1140"/>
        </w:tabs>
        <w:spacing w:before="120" w:line="120" w:lineRule="atLeast"/>
        <w:ind w:left="1069"/>
        <w:jc w:val="both"/>
        <w:rPr>
          <w:sz w:val="26"/>
          <w:szCs w:val="26"/>
        </w:rPr>
      </w:pPr>
    </w:p>
    <w:p w:rsidR="000C2EED" w:rsidRDefault="000C2EED" w:rsidP="000C2EED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II.</w:t>
      </w:r>
    </w:p>
    <w:p w:rsidR="000C2EED" w:rsidRDefault="000C2EED" w:rsidP="000C2EED">
      <w:pPr>
        <w:jc w:val="center"/>
        <w:rPr>
          <w:b/>
          <w:sz w:val="26"/>
          <w:szCs w:val="26"/>
          <w:u w:val="single"/>
        </w:rPr>
      </w:pPr>
    </w:p>
    <w:p w:rsidR="000C2EED" w:rsidRDefault="000C2EED" w:rsidP="000C2EED">
      <w:pPr>
        <w:jc w:val="both"/>
        <w:rPr>
          <w:sz w:val="26"/>
          <w:szCs w:val="26"/>
        </w:rPr>
      </w:pPr>
    </w:p>
    <w:p w:rsidR="000C2EED" w:rsidRDefault="000C2EED" w:rsidP="000C2EED">
      <w:pPr>
        <w:rPr>
          <w:sz w:val="26"/>
          <w:szCs w:val="26"/>
        </w:rPr>
      </w:pPr>
      <w:r>
        <w:rPr>
          <w:b/>
          <w:sz w:val="26"/>
          <w:szCs w:val="26"/>
          <w:u w:val="single"/>
        </w:rPr>
        <w:lastRenderedPageBreak/>
        <w:t>Tárgy</w:t>
      </w:r>
      <w:r w:rsidRPr="00C23519">
        <w:rPr>
          <w:b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r w:rsidR="00E71925" w:rsidRPr="00E71925">
        <w:rPr>
          <w:sz w:val="26"/>
          <w:szCs w:val="26"/>
        </w:rPr>
        <w:t>Kálóczi Ferenc kérelme</w:t>
      </w:r>
    </w:p>
    <w:p w:rsidR="000C2EED" w:rsidRDefault="000C2EED" w:rsidP="000C2EED">
      <w:pPr>
        <w:jc w:val="both"/>
        <w:rPr>
          <w:sz w:val="26"/>
          <w:szCs w:val="26"/>
        </w:rPr>
      </w:pPr>
    </w:p>
    <w:p w:rsidR="000C2EED" w:rsidRDefault="000C2EED" w:rsidP="000C2EED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0C2EED" w:rsidRDefault="000C2EED" w:rsidP="000C2EED">
      <w:pPr>
        <w:spacing w:line="276" w:lineRule="auto"/>
        <w:jc w:val="both"/>
        <w:rPr>
          <w:sz w:val="26"/>
          <w:szCs w:val="26"/>
        </w:rPr>
      </w:pPr>
    </w:p>
    <w:p w:rsidR="000C2EED" w:rsidRDefault="000C2EED" w:rsidP="00346657">
      <w:pPr>
        <w:numPr>
          <w:ilvl w:val="0"/>
          <w:numId w:val="15"/>
        </w:numPr>
        <w:tabs>
          <w:tab w:val="left" w:pos="1140"/>
        </w:tabs>
        <w:spacing w:before="120" w:line="120" w:lineRule="atLeast"/>
        <w:jc w:val="both"/>
        <w:rPr>
          <w:sz w:val="26"/>
          <w:szCs w:val="26"/>
        </w:rPr>
      </w:pPr>
      <w:r w:rsidRPr="00F635BB">
        <w:rPr>
          <w:sz w:val="26"/>
          <w:szCs w:val="26"/>
        </w:rPr>
        <w:t xml:space="preserve">A Képviselő-testület úgy határoz, </w:t>
      </w:r>
      <w:r>
        <w:rPr>
          <w:sz w:val="26"/>
          <w:szCs w:val="26"/>
        </w:rPr>
        <w:t xml:space="preserve">hogy </w:t>
      </w:r>
      <w:r w:rsidR="00346657">
        <w:rPr>
          <w:sz w:val="26"/>
          <w:szCs w:val="26"/>
        </w:rPr>
        <w:t>támogatja</w:t>
      </w:r>
      <w:r w:rsidR="00346657" w:rsidRPr="00346657">
        <w:rPr>
          <w:sz w:val="26"/>
          <w:szCs w:val="26"/>
        </w:rPr>
        <w:t xml:space="preserve"> Kálóczi Ferenc kérelmében foglaltakat </w:t>
      </w:r>
      <w:r w:rsidR="00346657">
        <w:rPr>
          <w:sz w:val="26"/>
          <w:szCs w:val="26"/>
        </w:rPr>
        <w:t xml:space="preserve">és </w:t>
      </w:r>
      <w:r>
        <w:rPr>
          <w:sz w:val="26"/>
          <w:szCs w:val="26"/>
        </w:rPr>
        <w:t xml:space="preserve">a </w:t>
      </w:r>
      <w:proofErr w:type="spellStart"/>
      <w:r w:rsidR="007A04E7">
        <w:rPr>
          <w:sz w:val="26"/>
          <w:szCs w:val="26"/>
        </w:rPr>
        <w:t>Kunbábony</w:t>
      </w:r>
      <w:proofErr w:type="spellEnd"/>
      <w:r w:rsidR="007A04E7">
        <w:rPr>
          <w:sz w:val="26"/>
          <w:szCs w:val="26"/>
        </w:rPr>
        <w:t xml:space="preserve"> tanya 5084. szám ala</w:t>
      </w:r>
      <w:r w:rsidR="00346657">
        <w:rPr>
          <w:sz w:val="26"/>
          <w:szCs w:val="26"/>
        </w:rPr>
        <w:t>tti épület nyílászáró cseréjéhez</w:t>
      </w:r>
      <w:r w:rsidR="002C53D3">
        <w:rPr>
          <w:sz w:val="26"/>
          <w:szCs w:val="26"/>
        </w:rPr>
        <w:t xml:space="preserve"> ……….</w:t>
      </w:r>
      <w:r w:rsidR="00346657">
        <w:rPr>
          <w:sz w:val="26"/>
          <w:szCs w:val="26"/>
        </w:rPr>
        <w:t>építési anyagot/…… Forintot</w:t>
      </w:r>
      <w:r>
        <w:rPr>
          <w:sz w:val="26"/>
          <w:szCs w:val="26"/>
        </w:rPr>
        <w:t xml:space="preserve"> </w:t>
      </w:r>
      <w:r w:rsidR="00F63069">
        <w:rPr>
          <w:sz w:val="26"/>
          <w:szCs w:val="26"/>
        </w:rPr>
        <w:t xml:space="preserve">biztosít </w:t>
      </w:r>
      <w:r>
        <w:rPr>
          <w:sz w:val="26"/>
          <w:szCs w:val="26"/>
        </w:rPr>
        <w:t>a ……………</w:t>
      </w:r>
      <w:r w:rsidR="00F63069">
        <w:rPr>
          <w:sz w:val="26"/>
          <w:szCs w:val="26"/>
        </w:rPr>
        <w:t xml:space="preserve"> </w:t>
      </w:r>
      <w:r>
        <w:rPr>
          <w:sz w:val="26"/>
          <w:szCs w:val="26"/>
        </w:rPr>
        <w:t>terhére.</w:t>
      </w:r>
    </w:p>
    <w:p w:rsidR="000C2EED" w:rsidRPr="00F635BB" w:rsidRDefault="000C2EED" w:rsidP="000C2EED">
      <w:pPr>
        <w:tabs>
          <w:tab w:val="left" w:pos="1140"/>
        </w:tabs>
        <w:spacing w:before="120" w:line="120" w:lineRule="atLeast"/>
        <w:ind w:left="1069"/>
        <w:jc w:val="both"/>
        <w:rPr>
          <w:sz w:val="26"/>
          <w:szCs w:val="26"/>
        </w:rPr>
      </w:pPr>
    </w:p>
    <w:p w:rsidR="000C2EED" w:rsidRPr="00BA16E1" w:rsidRDefault="000C2EED" w:rsidP="00BA16E1">
      <w:pPr>
        <w:numPr>
          <w:ilvl w:val="0"/>
          <w:numId w:val="15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A K</w:t>
      </w:r>
      <w:r w:rsidRPr="00E255FD">
        <w:rPr>
          <w:sz w:val="26"/>
          <w:szCs w:val="26"/>
        </w:rPr>
        <w:t xml:space="preserve">épviselő-testület úgy határoz, hogy megbízza </w:t>
      </w:r>
      <w:r>
        <w:rPr>
          <w:sz w:val="26"/>
          <w:szCs w:val="26"/>
        </w:rPr>
        <w:t>Lesi Árpád</w:t>
      </w:r>
      <w:r w:rsidRPr="00E255FD">
        <w:rPr>
          <w:sz w:val="26"/>
          <w:szCs w:val="26"/>
        </w:rPr>
        <w:t xml:space="preserve"> polgármester</w:t>
      </w:r>
      <w:r>
        <w:rPr>
          <w:sz w:val="26"/>
          <w:szCs w:val="26"/>
        </w:rPr>
        <w:t>t a további teendők ellátásával.</w:t>
      </w:r>
    </w:p>
    <w:p w:rsidR="0098517B" w:rsidRDefault="0098517B" w:rsidP="002D1758">
      <w:pPr>
        <w:tabs>
          <w:tab w:val="left" w:pos="9214"/>
        </w:tabs>
        <w:spacing w:line="276" w:lineRule="auto"/>
        <w:ind w:left="567" w:hanging="567"/>
        <w:jc w:val="both"/>
        <w:rPr>
          <w:sz w:val="26"/>
          <w:szCs w:val="26"/>
        </w:rPr>
      </w:pPr>
    </w:p>
    <w:p w:rsidR="0028118D" w:rsidRDefault="00D743BB" w:rsidP="00500391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Határidő:</w:t>
      </w:r>
      <w:r>
        <w:rPr>
          <w:sz w:val="26"/>
          <w:szCs w:val="26"/>
        </w:rPr>
        <w:t xml:space="preserve"> </w:t>
      </w:r>
      <w:r w:rsidR="00AF54FD">
        <w:rPr>
          <w:sz w:val="26"/>
          <w:szCs w:val="26"/>
        </w:rPr>
        <w:t>20</w:t>
      </w:r>
      <w:r w:rsidR="001343A7">
        <w:rPr>
          <w:sz w:val="26"/>
          <w:szCs w:val="26"/>
        </w:rPr>
        <w:t>20</w:t>
      </w:r>
      <w:r w:rsidR="00AF54FD">
        <w:rPr>
          <w:sz w:val="26"/>
          <w:szCs w:val="26"/>
        </w:rPr>
        <w:t>.</w:t>
      </w:r>
      <w:r w:rsidR="006E1042">
        <w:rPr>
          <w:sz w:val="26"/>
          <w:szCs w:val="26"/>
        </w:rPr>
        <w:t xml:space="preserve"> </w:t>
      </w:r>
      <w:r w:rsidR="003D12E4">
        <w:rPr>
          <w:sz w:val="26"/>
          <w:szCs w:val="26"/>
        </w:rPr>
        <w:t>október 1.</w:t>
      </w:r>
    </w:p>
    <w:p w:rsidR="00A64596" w:rsidRDefault="00500391" w:rsidP="00500391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Felelős:</w:t>
      </w:r>
    </w:p>
    <w:p w:rsidR="00500391" w:rsidRDefault="000C3D5D" w:rsidP="00500391">
      <w:pPr>
        <w:numPr>
          <w:ilvl w:val="0"/>
          <w:numId w:val="1"/>
        </w:num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="00500391">
        <w:rPr>
          <w:sz w:val="26"/>
          <w:szCs w:val="26"/>
        </w:rPr>
        <w:t xml:space="preserve"> polgármester</w:t>
      </w:r>
    </w:p>
    <w:p w:rsidR="00500391" w:rsidRDefault="003E34DC" w:rsidP="00500391">
      <w:pPr>
        <w:numPr>
          <w:ilvl w:val="0"/>
          <w:numId w:val="1"/>
        </w:num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dr. Kelemen Henrietta</w:t>
      </w:r>
      <w:r w:rsidR="003F0FC0">
        <w:rPr>
          <w:sz w:val="26"/>
          <w:szCs w:val="26"/>
        </w:rPr>
        <w:t xml:space="preserve"> jegyző</w:t>
      </w:r>
    </w:p>
    <w:p w:rsidR="00892F57" w:rsidRDefault="00892F57" w:rsidP="001E7341">
      <w:pPr>
        <w:tabs>
          <w:tab w:val="left" w:pos="360"/>
        </w:tabs>
        <w:jc w:val="both"/>
        <w:rPr>
          <w:sz w:val="26"/>
          <w:szCs w:val="26"/>
          <w:u w:val="single"/>
        </w:rPr>
      </w:pPr>
    </w:p>
    <w:p w:rsidR="00DE3185" w:rsidRDefault="00500391" w:rsidP="00BA16E1">
      <w:pPr>
        <w:tabs>
          <w:tab w:val="left" w:pos="360"/>
        </w:tabs>
        <w:ind w:left="360" w:hanging="360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határozatról értesülnek:</w:t>
      </w:r>
    </w:p>
    <w:p w:rsidR="00500391" w:rsidRDefault="000C3D5D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="00500391">
        <w:rPr>
          <w:sz w:val="26"/>
          <w:szCs w:val="26"/>
        </w:rPr>
        <w:t xml:space="preserve"> polgármester</w:t>
      </w:r>
    </w:p>
    <w:p w:rsidR="00500391" w:rsidRDefault="005D44C8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 w:rsidR="001343A7">
        <w:rPr>
          <w:sz w:val="26"/>
          <w:szCs w:val="26"/>
        </w:rPr>
        <w:t>Sipeki</w:t>
      </w:r>
      <w:proofErr w:type="spellEnd"/>
      <w:r w:rsidR="001343A7">
        <w:rPr>
          <w:sz w:val="26"/>
          <w:szCs w:val="26"/>
        </w:rPr>
        <w:t xml:space="preserve"> Gerda</w:t>
      </w:r>
      <w:r>
        <w:rPr>
          <w:sz w:val="26"/>
          <w:szCs w:val="26"/>
        </w:rPr>
        <w:t xml:space="preserve"> </w:t>
      </w:r>
      <w:r w:rsidR="00966668">
        <w:rPr>
          <w:sz w:val="26"/>
          <w:szCs w:val="26"/>
        </w:rPr>
        <w:t>jegyző</w:t>
      </w:r>
    </w:p>
    <w:p w:rsidR="000C3D5D" w:rsidRDefault="000C3D5D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Vass Viktor városüzemeltetési csoportvezető</w:t>
      </w:r>
    </w:p>
    <w:p w:rsidR="00DE3185" w:rsidRDefault="000C3D5D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Vörös István</w:t>
      </w:r>
      <w:r w:rsidR="00DE3185">
        <w:rPr>
          <w:sz w:val="26"/>
          <w:szCs w:val="26"/>
        </w:rPr>
        <w:t xml:space="preserve"> városüzemeltetési </w:t>
      </w:r>
      <w:r w:rsidR="005D44C8">
        <w:rPr>
          <w:sz w:val="26"/>
          <w:szCs w:val="26"/>
        </w:rPr>
        <w:t>ügyintéző</w:t>
      </w:r>
    </w:p>
    <w:p w:rsidR="00F63069" w:rsidRDefault="00F63069" w:rsidP="00500391">
      <w:pPr>
        <w:numPr>
          <w:ilvl w:val="0"/>
          <w:numId w:val="2"/>
        </w:numPr>
        <w:tabs>
          <w:tab w:val="left" w:pos="360"/>
        </w:tabs>
        <w:ind w:firstLine="66"/>
        <w:jc w:val="both"/>
        <w:rPr>
          <w:sz w:val="26"/>
          <w:szCs w:val="26"/>
        </w:rPr>
      </w:pPr>
      <w:r>
        <w:rPr>
          <w:sz w:val="26"/>
          <w:szCs w:val="26"/>
        </w:rPr>
        <w:t>Kérelmező</w:t>
      </w:r>
    </w:p>
    <w:p w:rsidR="0028118D" w:rsidRPr="001343A7" w:rsidRDefault="00500391" w:rsidP="00500391">
      <w:pPr>
        <w:numPr>
          <w:ilvl w:val="0"/>
          <w:numId w:val="1"/>
        </w:numPr>
        <w:tabs>
          <w:tab w:val="clear" w:pos="720"/>
          <w:tab w:val="num" w:pos="426"/>
        </w:tabs>
        <w:ind w:left="426" w:firstLine="66"/>
        <w:jc w:val="both"/>
        <w:rPr>
          <w:sz w:val="26"/>
          <w:szCs w:val="26"/>
        </w:rPr>
      </w:pPr>
      <w:r>
        <w:rPr>
          <w:sz w:val="26"/>
          <w:szCs w:val="26"/>
        </w:rPr>
        <w:t>Irattár</w:t>
      </w:r>
    </w:p>
    <w:p w:rsidR="0028118D" w:rsidRDefault="0028118D" w:rsidP="00500391">
      <w:pPr>
        <w:jc w:val="both"/>
        <w:rPr>
          <w:sz w:val="26"/>
          <w:szCs w:val="26"/>
        </w:rPr>
      </w:pPr>
    </w:p>
    <w:p w:rsidR="0028118D" w:rsidRDefault="00500391" w:rsidP="005003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Kunszentmiklós, </w:t>
      </w:r>
      <w:r w:rsidR="006E1042">
        <w:rPr>
          <w:sz w:val="26"/>
          <w:szCs w:val="26"/>
        </w:rPr>
        <w:t>20</w:t>
      </w:r>
      <w:r w:rsidR="001343A7">
        <w:rPr>
          <w:sz w:val="26"/>
          <w:szCs w:val="26"/>
        </w:rPr>
        <w:t>20</w:t>
      </w:r>
      <w:r w:rsidR="006E1042">
        <w:rPr>
          <w:sz w:val="26"/>
          <w:szCs w:val="26"/>
        </w:rPr>
        <w:t xml:space="preserve">. </w:t>
      </w:r>
      <w:r w:rsidR="000C2EED">
        <w:rPr>
          <w:sz w:val="26"/>
          <w:szCs w:val="26"/>
        </w:rPr>
        <w:t>szeptember</w:t>
      </w:r>
      <w:r w:rsidR="00F63069">
        <w:rPr>
          <w:sz w:val="26"/>
          <w:szCs w:val="26"/>
        </w:rPr>
        <w:t xml:space="preserve"> </w:t>
      </w:r>
      <w:r w:rsidR="001343A7">
        <w:rPr>
          <w:sz w:val="26"/>
          <w:szCs w:val="26"/>
        </w:rPr>
        <w:t>07</w:t>
      </w:r>
      <w:r w:rsidR="000C2EED">
        <w:rPr>
          <w:sz w:val="26"/>
          <w:szCs w:val="26"/>
        </w:rPr>
        <w:t>.</w:t>
      </w:r>
    </w:p>
    <w:p w:rsidR="0028118D" w:rsidRDefault="0028118D" w:rsidP="00500391">
      <w:pPr>
        <w:jc w:val="both"/>
        <w:rPr>
          <w:sz w:val="26"/>
          <w:szCs w:val="26"/>
        </w:rPr>
      </w:pPr>
    </w:p>
    <w:p w:rsidR="00500391" w:rsidRDefault="00500391" w:rsidP="005003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D0FD2">
        <w:rPr>
          <w:sz w:val="26"/>
          <w:szCs w:val="26"/>
        </w:rPr>
        <w:t xml:space="preserve">   </w:t>
      </w:r>
      <w:r w:rsidR="000C3D5D">
        <w:rPr>
          <w:sz w:val="26"/>
          <w:szCs w:val="26"/>
        </w:rPr>
        <w:t>Lesi Árpád</w:t>
      </w:r>
      <w:r w:rsidR="00B2176E">
        <w:rPr>
          <w:sz w:val="26"/>
          <w:szCs w:val="26"/>
        </w:rPr>
        <w:t xml:space="preserve"> </w:t>
      </w:r>
      <w:proofErr w:type="spellStart"/>
      <w:r w:rsidR="00C751DB">
        <w:rPr>
          <w:sz w:val="26"/>
          <w:szCs w:val="26"/>
        </w:rPr>
        <w:t>sk</w:t>
      </w:r>
      <w:proofErr w:type="spellEnd"/>
      <w:r w:rsidR="00C751DB">
        <w:rPr>
          <w:sz w:val="26"/>
          <w:szCs w:val="26"/>
        </w:rPr>
        <w:t>.</w:t>
      </w:r>
    </w:p>
    <w:p w:rsidR="003E79CC" w:rsidRDefault="00A149C3" w:rsidP="001343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D0FD2">
        <w:rPr>
          <w:sz w:val="26"/>
          <w:szCs w:val="26"/>
        </w:rPr>
        <w:t xml:space="preserve">    </w:t>
      </w:r>
      <w:proofErr w:type="gramStart"/>
      <w:r w:rsidR="00500391">
        <w:rPr>
          <w:sz w:val="26"/>
          <w:szCs w:val="26"/>
        </w:rPr>
        <w:t>polgármester</w:t>
      </w:r>
      <w:proofErr w:type="gramEnd"/>
    </w:p>
    <w:p w:rsidR="00A236A1" w:rsidRPr="001343A7" w:rsidRDefault="00A236A1" w:rsidP="001343A7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852160" cy="8275320"/>
            <wp:effectExtent l="0" t="0" r="0" b="0"/>
            <wp:docPr id="1" name="Kép 1" descr="G:\2020. szeptember 24. testületi\István előterjesztések\Kérelem_Kálóczi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István előterjesztések\Kérelem_Kálóczi000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827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852160" cy="8275320"/>
            <wp:effectExtent l="0" t="0" r="0" b="0"/>
            <wp:docPr id="2" name="Kép 2" descr="G:\2020. szeptember 24. testületi\István előterjesztések\Kérelem_Kálóczi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20. szeptember 24. testületi\István előterjesztések\Kérelem_Kálóczi000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827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36A1" w:rsidRPr="001343A7" w:rsidSect="00A9385E">
      <w:footnotePr>
        <w:pos w:val="beneathText"/>
      </w:footnotePr>
      <w:type w:val="continuous"/>
      <w:pgSz w:w="11905" w:h="16837"/>
      <w:pgMar w:top="1135" w:right="1273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493FC5"/>
    <w:multiLevelType w:val="hybridMultilevel"/>
    <w:tmpl w:val="4CC6CC32"/>
    <w:lvl w:ilvl="0" w:tplc="040E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7AF03C5"/>
    <w:multiLevelType w:val="hybridMultilevel"/>
    <w:tmpl w:val="7C0A26A0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07E22C20"/>
    <w:multiLevelType w:val="hybridMultilevel"/>
    <w:tmpl w:val="1D386944"/>
    <w:lvl w:ilvl="0" w:tplc="95B82386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2D66D3"/>
    <w:multiLevelType w:val="hybridMultilevel"/>
    <w:tmpl w:val="D6E46894"/>
    <w:lvl w:ilvl="0" w:tplc="9BF2FBE2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1C385906"/>
    <w:multiLevelType w:val="hybridMultilevel"/>
    <w:tmpl w:val="B93CB442"/>
    <w:lvl w:ilvl="0" w:tplc="1C900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BB56D6"/>
    <w:multiLevelType w:val="hybridMultilevel"/>
    <w:tmpl w:val="2CFE6344"/>
    <w:lvl w:ilvl="0" w:tplc="771CE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C59F8"/>
    <w:multiLevelType w:val="hybridMultilevel"/>
    <w:tmpl w:val="760C03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1358B"/>
    <w:multiLevelType w:val="hybridMultilevel"/>
    <w:tmpl w:val="B93CB442"/>
    <w:lvl w:ilvl="0" w:tplc="1C900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147447"/>
    <w:multiLevelType w:val="hybridMultilevel"/>
    <w:tmpl w:val="1BDADE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40372"/>
    <w:multiLevelType w:val="hybridMultilevel"/>
    <w:tmpl w:val="C3C4CFDC"/>
    <w:lvl w:ilvl="0" w:tplc="B6C65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524877"/>
    <w:multiLevelType w:val="hybridMultilevel"/>
    <w:tmpl w:val="7960C010"/>
    <w:lvl w:ilvl="0" w:tplc="9D24D504">
      <w:start w:val="1"/>
      <w:numFmt w:val="bullet"/>
      <w:lvlText w:val="-"/>
      <w:lvlJc w:val="left"/>
      <w:pPr>
        <w:tabs>
          <w:tab w:val="num" w:pos="3192"/>
        </w:tabs>
        <w:ind w:left="319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4">
    <w:nsid w:val="5D276CA8"/>
    <w:multiLevelType w:val="hybridMultilevel"/>
    <w:tmpl w:val="72F81FFC"/>
    <w:lvl w:ilvl="0" w:tplc="771CE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0375D"/>
    <w:multiLevelType w:val="hybridMultilevel"/>
    <w:tmpl w:val="9B8027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517D1"/>
    <w:multiLevelType w:val="hybridMultilevel"/>
    <w:tmpl w:val="CCC65F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13"/>
  </w:num>
  <w:num w:numId="7">
    <w:abstractNumId w:val="6"/>
  </w:num>
  <w:num w:numId="8">
    <w:abstractNumId w:val="8"/>
  </w:num>
  <w:num w:numId="9">
    <w:abstractNumId w:val="16"/>
  </w:num>
  <w:num w:numId="10">
    <w:abstractNumId w:val="11"/>
  </w:num>
  <w:num w:numId="11">
    <w:abstractNumId w:val="14"/>
  </w:num>
  <w:num w:numId="12">
    <w:abstractNumId w:val="15"/>
  </w:num>
  <w:num w:numId="13">
    <w:abstractNumId w:val="9"/>
  </w:num>
  <w:num w:numId="14">
    <w:abstractNumId w:val="7"/>
  </w:num>
  <w:num w:numId="15">
    <w:abstractNumId w:val="10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FD"/>
    <w:rsid w:val="0002173E"/>
    <w:rsid w:val="0004025C"/>
    <w:rsid w:val="00042E27"/>
    <w:rsid w:val="000463B1"/>
    <w:rsid w:val="00056806"/>
    <w:rsid w:val="00057D11"/>
    <w:rsid w:val="000601BB"/>
    <w:rsid w:val="00083ACB"/>
    <w:rsid w:val="00095E9F"/>
    <w:rsid w:val="000A3462"/>
    <w:rsid w:val="000B0A67"/>
    <w:rsid w:val="000C2EED"/>
    <w:rsid w:val="000C3D5D"/>
    <w:rsid w:val="000E019A"/>
    <w:rsid w:val="000E382F"/>
    <w:rsid w:val="000F3C77"/>
    <w:rsid w:val="0010067E"/>
    <w:rsid w:val="0010197D"/>
    <w:rsid w:val="00105BA4"/>
    <w:rsid w:val="001130E8"/>
    <w:rsid w:val="001343A7"/>
    <w:rsid w:val="001937F1"/>
    <w:rsid w:val="001A6B9E"/>
    <w:rsid w:val="001B6AD2"/>
    <w:rsid w:val="001D242C"/>
    <w:rsid w:val="001D6057"/>
    <w:rsid w:val="001E700C"/>
    <w:rsid w:val="001E7341"/>
    <w:rsid w:val="001F3DDC"/>
    <w:rsid w:val="0020778F"/>
    <w:rsid w:val="00220AFB"/>
    <w:rsid w:val="00226B17"/>
    <w:rsid w:val="002275A3"/>
    <w:rsid w:val="00231BEB"/>
    <w:rsid w:val="00234EA5"/>
    <w:rsid w:val="00253373"/>
    <w:rsid w:val="0026083B"/>
    <w:rsid w:val="0028118D"/>
    <w:rsid w:val="00282979"/>
    <w:rsid w:val="00294CB5"/>
    <w:rsid w:val="002A321D"/>
    <w:rsid w:val="002A518C"/>
    <w:rsid w:val="002A62A2"/>
    <w:rsid w:val="002B5433"/>
    <w:rsid w:val="002B75AB"/>
    <w:rsid w:val="002C53D3"/>
    <w:rsid w:val="002D1758"/>
    <w:rsid w:val="002D245A"/>
    <w:rsid w:val="002D2517"/>
    <w:rsid w:val="002D3114"/>
    <w:rsid w:val="002F17EC"/>
    <w:rsid w:val="003154BD"/>
    <w:rsid w:val="00324781"/>
    <w:rsid w:val="003301E8"/>
    <w:rsid w:val="00335FF6"/>
    <w:rsid w:val="00346657"/>
    <w:rsid w:val="00363797"/>
    <w:rsid w:val="003677B4"/>
    <w:rsid w:val="00371A95"/>
    <w:rsid w:val="00380CEB"/>
    <w:rsid w:val="00396AF1"/>
    <w:rsid w:val="003A5EC3"/>
    <w:rsid w:val="003C7EAF"/>
    <w:rsid w:val="003D12E4"/>
    <w:rsid w:val="003D19F4"/>
    <w:rsid w:val="003E30D4"/>
    <w:rsid w:val="003E34DC"/>
    <w:rsid w:val="003E79CC"/>
    <w:rsid w:val="003F0FC0"/>
    <w:rsid w:val="003F4A26"/>
    <w:rsid w:val="003F5AA7"/>
    <w:rsid w:val="003F7F32"/>
    <w:rsid w:val="004126CD"/>
    <w:rsid w:val="00444447"/>
    <w:rsid w:val="00451546"/>
    <w:rsid w:val="00461EC3"/>
    <w:rsid w:val="00476DB6"/>
    <w:rsid w:val="00494E10"/>
    <w:rsid w:val="004A16AC"/>
    <w:rsid w:val="004A7316"/>
    <w:rsid w:val="004B162C"/>
    <w:rsid w:val="004B76C2"/>
    <w:rsid w:val="004D73A0"/>
    <w:rsid w:val="004E53E4"/>
    <w:rsid w:val="004F75A5"/>
    <w:rsid w:val="00500391"/>
    <w:rsid w:val="0050776F"/>
    <w:rsid w:val="005139B7"/>
    <w:rsid w:val="005162BE"/>
    <w:rsid w:val="005217AD"/>
    <w:rsid w:val="005668DF"/>
    <w:rsid w:val="005A5BBD"/>
    <w:rsid w:val="005B0F75"/>
    <w:rsid w:val="005D0B79"/>
    <w:rsid w:val="005D31A6"/>
    <w:rsid w:val="005D44C8"/>
    <w:rsid w:val="005E0D19"/>
    <w:rsid w:val="005E61C1"/>
    <w:rsid w:val="00604B92"/>
    <w:rsid w:val="00617B85"/>
    <w:rsid w:val="00627BCB"/>
    <w:rsid w:val="00627E69"/>
    <w:rsid w:val="006409EF"/>
    <w:rsid w:val="00645EFB"/>
    <w:rsid w:val="00655B93"/>
    <w:rsid w:val="00665EE0"/>
    <w:rsid w:val="006673AB"/>
    <w:rsid w:val="00687768"/>
    <w:rsid w:val="00692659"/>
    <w:rsid w:val="006B47FD"/>
    <w:rsid w:val="006C62F6"/>
    <w:rsid w:val="006C63BE"/>
    <w:rsid w:val="006E1042"/>
    <w:rsid w:val="006F2700"/>
    <w:rsid w:val="0070668F"/>
    <w:rsid w:val="00712060"/>
    <w:rsid w:val="00714DED"/>
    <w:rsid w:val="007533CB"/>
    <w:rsid w:val="00753765"/>
    <w:rsid w:val="00755CB1"/>
    <w:rsid w:val="00770449"/>
    <w:rsid w:val="00794DD1"/>
    <w:rsid w:val="00797676"/>
    <w:rsid w:val="007A04E7"/>
    <w:rsid w:val="007D68AA"/>
    <w:rsid w:val="008056A8"/>
    <w:rsid w:val="00814BCE"/>
    <w:rsid w:val="00814D43"/>
    <w:rsid w:val="008317D2"/>
    <w:rsid w:val="0087118C"/>
    <w:rsid w:val="008819FE"/>
    <w:rsid w:val="00887A35"/>
    <w:rsid w:val="00892F57"/>
    <w:rsid w:val="008A3C41"/>
    <w:rsid w:val="008A530E"/>
    <w:rsid w:val="008A5B89"/>
    <w:rsid w:val="008C63D6"/>
    <w:rsid w:val="008D17E3"/>
    <w:rsid w:val="008D1D9C"/>
    <w:rsid w:val="008D7F28"/>
    <w:rsid w:val="008E6347"/>
    <w:rsid w:val="00905DB2"/>
    <w:rsid w:val="00914A98"/>
    <w:rsid w:val="00924E56"/>
    <w:rsid w:val="009351EC"/>
    <w:rsid w:val="00957FBF"/>
    <w:rsid w:val="00966668"/>
    <w:rsid w:val="0098381E"/>
    <w:rsid w:val="00983F49"/>
    <w:rsid w:val="0098517B"/>
    <w:rsid w:val="009976B2"/>
    <w:rsid w:val="009A2E4A"/>
    <w:rsid w:val="009D0FD2"/>
    <w:rsid w:val="009D1FF7"/>
    <w:rsid w:val="009E27B8"/>
    <w:rsid w:val="009E5132"/>
    <w:rsid w:val="009F04A0"/>
    <w:rsid w:val="009F5122"/>
    <w:rsid w:val="00A149C3"/>
    <w:rsid w:val="00A236A1"/>
    <w:rsid w:val="00A32EE6"/>
    <w:rsid w:val="00A40D8A"/>
    <w:rsid w:val="00A43084"/>
    <w:rsid w:val="00A64596"/>
    <w:rsid w:val="00A857EC"/>
    <w:rsid w:val="00A9385E"/>
    <w:rsid w:val="00AA4AA2"/>
    <w:rsid w:val="00AA6482"/>
    <w:rsid w:val="00AE115B"/>
    <w:rsid w:val="00AE4A20"/>
    <w:rsid w:val="00AF54FD"/>
    <w:rsid w:val="00AF6B6E"/>
    <w:rsid w:val="00B2176E"/>
    <w:rsid w:val="00B2543A"/>
    <w:rsid w:val="00B44EDA"/>
    <w:rsid w:val="00B63A42"/>
    <w:rsid w:val="00B667F5"/>
    <w:rsid w:val="00B719A0"/>
    <w:rsid w:val="00B77D34"/>
    <w:rsid w:val="00BA16E1"/>
    <w:rsid w:val="00BA366E"/>
    <w:rsid w:val="00BA62AB"/>
    <w:rsid w:val="00BC197C"/>
    <w:rsid w:val="00BC24DF"/>
    <w:rsid w:val="00BD01E9"/>
    <w:rsid w:val="00BD2672"/>
    <w:rsid w:val="00BE2180"/>
    <w:rsid w:val="00BE4BE6"/>
    <w:rsid w:val="00BF1C05"/>
    <w:rsid w:val="00C130C0"/>
    <w:rsid w:val="00C22BDB"/>
    <w:rsid w:val="00C23519"/>
    <w:rsid w:val="00C3009D"/>
    <w:rsid w:val="00C3047B"/>
    <w:rsid w:val="00C362C0"/>
    <w:rsid w:val="00C4325B"/>
    <w:rsid w:val="00C558D6"/>
    <w:rsid w:val="00C62FF8"/>
    <w:rsid w:val="00C71670"/>
    <w:rsid w:val="00C751DB"/>
    <w:rsid w:val="00C86041"/>
    <w:rsid w:val="00CE7519"/>
    <w:rsid w:val="00CE7F89"/>
    <w:rsid w:val="00D04CA8"/>
    <w:rsid w:val="00D17442"/>
    <w:rsid w:val="00D4354C"/>
    <w:rsid w:val="00D4666B"/>
    <w:rsid w:val="00D46E12"/>
    <w:rsid w:val="00D54B94"/>
    <w:rsid w:val="00D653F9"/>
    <w:rsid w:val="00D743BB"/>
    <w:rsid w:val="00D8106F"/>
    <w:rsid w:val="00D960C1"/>
    <w:rsid w:val="00DD023E"/>
    <w:rsid w:val="00DD2CA8"/>
    <w:rsid w:val="00DD6617"/>
    <w:rsid w:val="00DE3185"/>
    <w:rsid w:val="00DF388B"/>
    <w:rsid w:val="00E07E65"/>
    <w:rsid w:val="00E42BD1"/>
    <w:rsid w:val="00E55025"/>
    <w:rsid w:val="00E5649F"/>
    <w:rsid w:val="00E564CC"/>
    <w:rsid w:val="00E71925"/>
    <w:rsid w:val="00E810D7"/>
    <w:rsid w:val="00E950C1"/>
    <w:rsid w:val="00EA145C"/>
    <w:rsid w:val="00ED0777"/>
    <w:rsid w:val="00EE246C"/>
    <w:rsid w:val="00EF2834"/>
    <w:rsid w:val="00F24579"/>
    <w:rsid w:val="00F257E1"/>
    <w:rsid w:val="00F452B7"/>
    <w:rsid w:val="00F4532D"/>
    <w:rsid w:val="00F47513"/>
    <w:rsid w:val="00F63069"/>
    <w:rsid w:val="00F632CD"/>
    <w:rsid w:val="00F635BB"/>
    <w:rsid w:val="00F7204F"/>
    <w:rsid w:val="00F97CDE"/>
    <w:rsid w:val="00FA0982"/>
    <w:rsid w:val="00FA4D99"/>
    <w:rsid w:val="00FB2220"/>
    <w:rsid w:val="00FD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51546"/>
    <w:pPr>
      <w:suppressAutoHyphens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BD01E9"/>
    <w:pPr>
      <w:keepNext/>
      <w:suppressAutoHyphens w:val="0"/>
      <w:spacing w:line="360" w:lineRule="auto"/>
      <w:jc w:val="center"/>
      <w:outlineLvl w:val="0"/>
    </w:pPr>
    <w:rPr>
      <w:b/>
      <w:szCs w:val="20"/>
      <w:lang w:val="en-GB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451546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45154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451546"/>
  </w:style>
  <w:style w:type="character" w:customStyle="1" w:styleId="WW8Num3z0">
    <w:name w:val="WW8Num3z0"/>
    <w:rsid w:val="00451546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451546"/>
  </w:style>
  <w:style w:type="character" w:customStyle="1" w:styleId="WW-Absatz-Standardschriftart1">
    <w:name w:val="WW-Absatz-Standardschriftart1"/>
    <w:rsid w:val="00451546"/>
  </w:style>
  <w:style w:type="character" w:customStyle="1" w:styleId="WW-Absatz-Standardschriftart11">
    <w:name w:val="WW-Absatz-Standardschriftart11"/>
    <w:rsid w:val="00451546"/>
  </w:style>
  <w:style w:type="character" w:customStyle="1" w:styleId="WW-Absatz-Standardschriftart111">
    <w:name w:val="WW-Absatz-Standardschriftart111"/>
    <w:rsid w:val="00451546"/>
  </w:style>
  <w:style w:type="character" w:customStyle="1" w:styleId="WW-Absatz-Standardschriftart1111">
    <w:name w:val="WW-Absatz-Standardschriftart1111"/>
    <w:rsid w:val="00451546"/>
  </w:style>
  <w:style w:type="character" w:customStyle="1" w:styleId="WW8Num1z1">
    <w:name w:val="WW8Num1z1"/>
    <w:rsid w:val="00451546"/>
    <w:rPr>
      <w:rFonts w:ascii="Courier New" w:hAnsi="Courier New" w:cs="Courier New"/>
    </w:rPr>
  </w:style>
  <w:style w:type="character" w:customStyle="1" w:styleId="WW8Num1z2">
    <w:name w:val="WW8Num1z2"/>
    <w:rsid w:val="00451546"/>
    <w:rPr>
      <w:rFonts w:ascii="Wingdings" w:hAnsi="Wingdings"/>
    </w:rPr>
  </w:style>
  <w:style w:type="character" w:customStyle="1" w:styleId="WW8Num1z3">
    <w:name w:val="WW8Num1z3"/>
    <w:rsid w:val="00451546"/>
    <w:rPr>
      <w:rFonts w:ascii="Symbol" w:hAnsi="Symbol"/>
    </w:rPr>
  </w:style>
  <w:style w:type="character" w:customStyle="1" w:styleId="Felsorolsjel">
    <w:name w:val="Felsorolásjel"/>
    <w:rsid w:val="00451546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45154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451546"/>
    <w:pPr>
      <w:spacing w:after="120"/>
    </w:pPr>
  </w:style>
  <w:style w:type="paragraph" w:styleId="Lista">
    <w:name w:val="List"/>
    <w:basedOn w:val="Szvegtrzs"/>
    <w:rsid w:val="00451546"/>
    <w:rPr>
      <w:rFonts w:cs="Tahoma"/>
    </w:rPr>
  </w:style>
  <w:style w:type="paragraph" w:customStyle="1" w:styleId="Felirat">
    <w:name w:val="Felirat"/>
    <w:basedOn w:val="Norml"/>
    <w:rsid w:val="00451546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451546"/>
    <w:pPr>
      <w:suppressLineNumbers/>
    </w:pPr>
    <w:rPr>
      <w:rFonts w:cs="Tahoma"/>
    </w:rPr>
  </w:style>
  <w:style w:type="paragraph" w:styleId="Buborkszveg">
    <w:name w:val="Balloon Text"/>
    <w:basedOn w:val="Norml"/>
    <w:rsid w:val="00451546"/>
    <w:rPr>
      <w:rFonts w:ascii="Tahoma" w:hAnsi="Tahoma" w:cs="Tahoma"/>
      <w:sz w:val="16"/>
      <w:szCs w:val="16"/>
    </w:rPr>
  </w:style>
  <w:style w:type="paragraph" w:styleId="lfej">
    <w:name w:val="header"/>
    <w:basedOn w:val="Norml"/>
    <w:semiHidden/>
    <w:rsid w:val="00BD01E9"/>
    <w:pPr>
      <w:tabs>
        <w:tab w:val="center" w:pos="4536"/>
        <w:tab w:val="right" w:pos="9072"/>
      </w:tabs>
      <w:suppressAutoHyphens w:val="0"/>
    </w:pPr>
    <w:rPr>
      <w:szCs w:val="20"/>
      <w:lang w:val="en-GB" w:eastAsia="hu-HU"/>
    </w:rPr>
  </w:style>
  <w:style w:type="paragraph" w:styleId="Csakszveg">
    <w:name w:val="Plain Text"/>
    <w:basedOn w:val="Norml"/>
    <w:link w:val="CsakszvegChar"/>
    <w:uiPriority w:val="99"/>
    <w:unhideWhenUsed/>
    <w:rsid w:val="009976B2"/>
    <w:pPr>
      <w:suppressAutoHyphens w:val="0"/>
    </w:pPr>
    <w:rPr>
      <w:rFonts w:ascii="Consolas" w:hAnsi="Consolas"/>
      <w:sz w:val="21"/>
      <w:szCs w:val="21"/>
      <w:lang w:eastAsia="hu-HU"/>
    </w:rPr>
  </w:style>
  <w:style w:type="character" w:customStyle="1" w:styleId="CsakszvegChar">
    <w:name w:val="Csak szöveg Char"/>
    <w:link w:val="Csakszveg"/>
    <w:uiPriority w:val="99"/>
    <w:rsid w:val="009976B2"/>
    <w:rPr>
      <w:rFonts w:ascii="Consolas" w:hAnsi="Consolas"/>
      <w:sz w:val="21"/>
      <w:szCs w:val="21"/>
    </w:rPr>
  </w:style>
  <w:style w:type="paragraph" w:styleId="Felsorols2">
    <w:name w:val="List Bullet 2"/>
    <w:basedOn w:val="Norml"/>
    <w:rsid w:val="00500391"/>
    <w:pPr>
      <w:ind w:left="2880" w:hanging="2340"/>
    </w:pPr>
    <w:rPr>
      <w:sz w:val="26"/>
    </w:rPr>
  </w:style>
  <w:style w:type="paragraph" w:styleId="Alcm">
    <w:name w:val="Subtitle"/>
    <w:basedOn w:val="Norml"/>
    <w:next w:val="Norml"/>
    <w:link w:val="AlcmChar"/>
    <w:qFormat/>
    <w:rsid w:val="00BA62AB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BA62AB"/>
    <w:rPr>
      <w:rFonts w:ascii="Cambria" w:eastAsia="Times New Roman" w:hAnsi="Cambria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DE318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lWeb">
    <w:name w:val="Normal (Web)"/>
    <w:basedOn w:val="Norml"/>
    <w:uiPriority w:val="99"/>
    <w:unhideWhenUsed/>
    <w:rsid w:val="00A43084"/>
    <w:pPr>
      <w:suppressAutoHyphens w:val="0"/>
      <w:spacing w:before="100" w:beforeAutospacing="1" w:after="100" w:afterAutospacing="1"/>
    </w:pPr>
    <w:rPr>
      <w:lang w:eastAsia="hu-HU"/>
    </w:rPr>
  </w:style>
  <w:style w:type="character" w:styleId="Hiperhivatkozs">
    <w:name w:val="Hyperlink"/>
    <w:uiPriority w:val="99"/>
    <w:rsid w:val="00755CB1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l"/>
    <w:rsid w:val="00755CB1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755CB1"/>
    <w:rPr>
      <w:color w:val="800080"/>
      <w:u w:val="single"/>
    </w:rPr>
  </w:style>
  <w:style w:type="table" w:styleId="Rcsostblzat">
    <w:name w:val="Table Grid"/>
    <w:basedOn w:val="Normltblzat"/>
    <w:uiPriority w:val="59"/>
    <w:rsid w:val="00113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3E79CC"/>
    <w:rPr>
      <w:b/>
      <w:bCs/>
    </w:rPr>
  </w:style>
  <w:style w:type="paragraph" w:customStyle="1" w:styleId="listparagraph">
    <w:name w:val="listparagraph"/>
    <w:basedOn w:val="Norml"/>
    <w:rsid w:val="003E79CC"/>
    <w:pPr>
      <w:suppressAutoHyphens w:val="0"/>
      <w:spacing w:before="100" w:beforeAutospacing="1" w:after="100" w:afterAutospacing="1"/>
    </w:pPr>
    <w:rPr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51546"/>
    <w:pPr>
      <w:suppressAutoHyphens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BD01E9"/>
    <w:pPr>
      <w:keepNext/>
      <w:suppressAutoHyphens w:val="0"/>
      <w:spacing w:line="360" w:lineRule="auto"/>
      <w:jc w:val="center"/>
      <w:outlineLvl w:val="0"/>
    </w:pPr>
    <w:rPr>
      <w:b/>
      <w:szCs w:val="20"/>
      <w:lang w:val="en-GB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451546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45154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451546"/>
  </w:style>
  <w:style w:type="character" w:customStyle="1" w:styleId="WW8Num3z0">
    <w:name w:val="WW8Num3z0"/>
    <w:rsid w:val="00451546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451546"/>
  </w:style>
  <w:style w:type="character" w:customStyle="1" w:styleId="WW-Absatz-Standardschriftart1">
    <w:name w:val="WW-Absatz-Standardschriftart1"/>
    <w:rsid w:val="00451546"/>
  </w:style>
  <w:style w:type="character" w:customStyle="1" w:styleId="WW-Absatz-Standardschriftart11">
    <w:name w:val="WW-Absatz-Standardschriftart11"/>
    <w:rsid w:val="00451546"/>
  </w:style>
  <w:style w:type="character" w:customStyle="1" w:styleId="WW-Absatz-Standardschriftart111">
    <w:name w:val="WW-Absatz-Standardschriftart111"/>
    <w:rsid w:val="00451546"/>
  </w:style>
  <w:style w:type="character" w:customStyle="1" w:styleId="WW-Absatz-Standardschriftart1111">
    <w:name w:val="WW-Absatz-Standardschriftart1111"/>
    <w:rsid w:val="00451546"/>
  </w:style>
  <w:style w:type="character" w:customStyle="1" w:styleId="WW8Num1z1">
    <w:name w:val="WW8Num1z1"/>
    <w:rsid w:val="00451546"/>
    <w:rPr>
      <w:rFonts w:ascii="Courier New" w:hAnsi="Courier New" w:cs="Courier New"/>
    </w:rPr>
  </w:style>
  <w:style w:type="character" w:customStyle="1" w:styleId="WW8Num1z2">
    <w:name w:val="WW8Num1z2"/>
    <w:rsid w:val="00451546"/>
    <w:rPr>
      <w:rFonts w:ascii="Wingdings" w:hAnsi="Wingdings"/>
    </w:rPr>
  </w:style>
  <w:style w:type="character" w:customStyle="1" w:styleId="WW8Num1z3">
    <w:name w:val="WW8Num1z3"/>
    <w:rsid w:val="00451546"/>
    <w:rPr>
      <w:rFonts w:ascii="Symbol" w:hAnsi="Symbol"/>
    </w:rPr>
  </w:style>
  <w:style w:type="character" w:customStyle="1" w:styleId="Felsorolsjel">
    <w:name w:val="Felsorolásjel"/>
    <w:rsid w:val="00451546"/>
    <w:rPr>
      <w:rFonts w:ascii="StarSymbol" w:eastAsia="StarSymbol" w:hAnsi="StarSymbol" w:cs="StarSymbol"/>
      <w:sz w:val="18"/>
      <w:szCs w:val="18"/>
    </w:rPr>
  </w:style>
  <w:style w:type="paragraph" w:customStyle="1" w:styleId="Cmsor">
    <w:name w:val="Címsor"/>
    <w:basedOn w:val="Norml"/>
    <w:next w:val="Szvegtrzs"/>
    <w:rsid w:val="0045154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rsid w:val="00451546"/>
    <w:pPr>
      <w:spacing w:after="120"/>
    </w:pPr>
  </w:style>
  <w:style w:type="paragraph" w:styleId="Lista">
    <w:name w:val="List"/>
    <w:basedOn w:val="Szvegtrzs"/>
    <w:rsid w:val="00451546"/>
    <w:rPr>
      <w:rFonts w:cs="Tahoma"/>
    </w:rPr>
  </w:style>
  <w:style w:type="paragraph" w:customStyle="1" w:styleId="Felirat">
    <w:name w:val="Felirat"/>
    <w:basedOn w:val="Norml"/>
    <w:rsid w:val="00451546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451546"/>
    <w:pPr>
      <w:suppressLineNumbers/>
    </w:pPr>
    <w:rPr>
      <w:rFonts w:cs="Tahoma"/>
    </w:rPr>
  </w:style>
  <w:style w:type="paragraph" w:styleId="Buborkszveg">
    <w:name w:val="Balloon Text"/>
    <w:basedOn w:val="Norml"/>
    <w:rsid w:val="00451546"/>
    <w:rPr>
      <w:rFonts w:ascii="Tahoma" w:hAnsi="Tahoma" w:cs="Tahoma"/>
      <w:sz w:val="16"/>
      <w:szCs w:val="16"/>
    </w:rPr>
  </w:style>
  <w:style w:type="paragraph" w:styleId="lfej">
    <w:name w:val="header"/>
    <w:basedOn w:val="Norml"/>
    <w:semiHidden/>
    <w:rsid w:val="00BD01E9"/>
    <w:pPr>
      <w:tabs>
        <w:tab w:val="center" w:pos="4536"/>
        <w:tab w:val="right" w:pos="9072"/>
      </w:tabs>
      <w:suppressAutoHyphens w:val="0"/>
    </w:pPr>
    <w:rPr>
      <w:szCs w:val="20"/>
      <w:lang w:val="en-GB" w:eastAsia="hu-HU"/>
    </w:rPr>
  </w:style>
  <w:style w:type="paragraph" w:styleId="Csakszveg">
    <w:name w:val="Plain Text"/>
    <w:basedOn w:val="Norml"/>
    <w:link w:val="CsakszvegChar"/>
    <w:uiPriority w:val="99"/>
    <w:unhideWhenUsed/>
    <w:rsid w:val="009976B2"/>
    <w:pPr>
      <w:suppressAutoHyphens w:val="0"/>
    </w:pPr>
    <w:rPr>
      <w:rFonts w:ascii="Consolas" w:hAnsi="Consolas"/>
      <w:sz w:val="21"/>
      <w:szCs w:val="21"/>
      <w:lang w:eastAsia="hu-HU"/>
    </w:rPr>
  </w:style>
  <w:style w:type="character" w:customStyle="1" w:styleId="CsakszvegChar">
    <w:name w:val="Csak szöveg Char"/>
    <w:link w:val="Csakszveg"/>
    <w:uiPriority w:val="99"/>
    <w:rsid w:val="009976B2"/>
    <w:rPr>
      <w:rFonts w:ascii="Consolas" w:hAnsi="Consolas"/>
      <w:sz w:val="21"/>
      <w:szCs w:val="21"/>
    </w:rPr>
  </w:style>
  <w:style w:type="paragraph" w:styleId="Felsorols2">
    <w:name w:val="List Bullet 2"/>
    <w:basedOn w:val="Norml"/>
    <w:rsid w:val="00500391"/>
    <w:pPr>
      <w:ind w:left="2880" w:hanging="2340"/>
    </w:pPr>
    <w:rPr>
      <w:sz w:val="26"/>
    </w:rPr>
  </w:style>
  <w:style w:type="paragraph" w:styleId="Alcm">
    <w:name w:val="Subtitle"/>
    <w:basedOn w:val="Norml"/>
    <w:next w:val="Norml"/>
    <w:link w:val="AlcmChar"/>
    <w:qFormat/>
    <w:rsid w:val="00BA62AB"/>
    <w:pPr>
      <w:spacing w:after="60"/>
      <w:jc w:val="center"/>
      <w:outlineLvl w:val="1"/>
    </w:pPr>
    <w:rPr>
      <w:rFonts w:ascii="Cambria" w:hAnsi="Cambria"/>
    </w:rPr>
  </w:style>
  <w:style w:type="character" w:customStyle="1" w:styleId="AlcmChar">
    <w:name w:val="Alcím Char"/>
    <w:link w:val="Alcm"/>
    <w:rsid w:val="00BA62AB"/>
    <w:rPr>
      <w:rFonts w:ascii="Cambria" w:eastAsia="Times New Roman" w:hAnsi="Cambria" w:cs="Times New Roman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DE318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lWeb">
    <w:name w:val="Normal (Web)"/>
    <w:basedOn w:val="Norml"/>
    <w:uiPriority w:val="99"/>
    <w:unhideWhenUsed/>
    <w:rsid w:val="00A43084"/>
    <w:pPr>
      <w:suppressAutoHyphens w:val="0"/>
      <w:spacing w:before="100" w:beforeAutospacing="1" w:after="100" w:afterAutospacing="1"/>
    </w:pPr>
    <w:rPr>
      <w:lang w:eastAsia="hu-HU"/>
    </w:rPr>
  </w:style>
  <w:style w:type="character" w:styleId="Hiperhivatkozs">
    <w:name w:val="Hyperlink"/>
    <w:uiPriority w:val="99"/>
    <w:rsid w:val="00755CB1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l"/>
    <w:rsid w:val="00755CB1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Mrltotthiperhivatkozs">
    <w:name w:val="FollowedHyperlink"/>
    <w:rsid w:val="00755CB1"/>
    <w:rPr>
      <w:color w:val="800080"/>
      <w:u w:val="single"/>
    </w:rPr>
  </w:style>
  <w:style w:type="table" w:styleId="Rcsostblzat">
    <w:name w:val="Table Grid"/>
    <w:basedOn w:val="Normltblzat"/>
    <w:uiPriority w:val="59"/>
    <w:rsid w:val="00113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3E79CC"/>
    <w:rPr>
      <w:b/>
      <w:bCs/>
    </w:rPr>
  </w:style>
  <w:style w:type="paragraph" w:customStyle="1" w:styleId="listparagraph">
    <w:name w:val="listparagraph"/>
    <w:basedOn w:val="Norml"/>
    <w:rsid w:val="003E79CC"/>
    <w:pPr>
      <w:suppressAutoHyphens w:val="0"/>
      <w:spacing w:before="100" w:beforeAutospacing="1" w:after="100" w:afterAutospacing="1"/>
    </w:pPr>
    <w:rPr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nev_jegyzek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hyperlink" Target="nev_jegyzek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tman\Desktop\T&#225;j&#233;koztat&#243;%20a%20mez&#337;gazdas&#225;gi%20utak%20fejleszt&#233;se%20&#233;rdek&#233;ben%20megjelent%20t&#225;mogat&#225;sok%20r&#233;szletes%20felt&#233;teleir&#337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Tájékoztató a mezőgazdasági utak fejlesztése érdekében megjelent támogatások részletes feltételeiről</Template>
  <TotalTime>2</TotalTime>
  <Pages>4</Pages>
  <Words>299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>Kunszentmiklós Város Önkormányzat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creator>Glisics László</dc:creator>
  <cp:lastModifiedBy>Roland</cp:lastModifiedBy>
  <cp:revision>4</cp:revision>
  <cp:lastPrinted>2019-02-07T13:57:00Z</cp:lastPrinted>
  <dcterms:created xsi:type="dcterms:W3CDTF">2020-09-17T07:24:00Z</dcterms:created>
  <dcterms:modified xsi:type="dcterms:W3CDTF">2020-09-17T11:34:00Z</dcterms:modified>
</cp:coreProperties>
</file>