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717" w:rsidRDefault="00B67E60" w:rsidP="00B53EC9">
      <w:pPr>
        <w:rPr>
          <w:b/>
          <w:sz w:val="32"/>
          <w:szCs w:val="32"/>
        </w:rPr>
      </w:pPr>
      <w:r>
        <w:rPr>
          <w:b/>
          <w:noProof/>
          <w:spacing w:val="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311D07" wp14:editId="233367F7">
                <wp:simplePos x="0" y="0"/>
                <wp:positionH relativeFrom="column">
                  <wp:posOffset>5222240</wp:posOffset>
                </wp:positionH>
                <wp:positionV relativeFrom="paragraph">
                  <wp:posOffset>-728980</wp:posOffset>
                </wp:positionV>
                <wp:extent cx="1274445" cy="342900"/>
                <wp:effectExtent l="0" t="0" r="20955" b="19050"/>
                <wp:wrapNone/>
                <wp:docPr id="9" name="Text Box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7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E60" w:rsidRDefault="00B67E60" w:rsidP="00B67E60">
                            <w:hyperlink r:id="rId8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t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Kék merített papír" style="position:absolute;margin-left:411.2pt;margin-top:-57.4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" strokeweight="2pt">
                <v:fill r:id="rId9" o:title="Kék merített papír" recolor="t" rotate="t" type="tile"/>
                <v:textbox>
                  <w:txbxContent>
                    <w:p w:rsidR="00B67E60" w:rsidRDefault="00B67E60" w:rsidP="00B67E60">
                      <w:hyperlink r:id="rId10" w:history="1">
                        <w:r>
                          <w:rPr>
                            <w:rStyle w:val="Hiperhivatkozs"/>
                            <w:smallCaps/>
                          </w:rPr>
                          <w:t>Köve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t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kező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E94717">
        <w:rPr>
          <w:b/>
          <w:sz w:val="32"/>
          <w:szCs w:val="32"/>
        </w:rPr>
        <w:t>KUNSZENTMIKLÓS VÁROS POLGÁRMESTERE</w:t>
      </w:r>
    </w:p>
    <w:p w:rsidR="00E94717" w:rsidRDefault="00E94717">
      <w:pPr>
        <w:rPr>
          <w:sz w:val="52"/>
          <w:szCs w:val="52"/>
        </w:rPr>
      </w:pPr>
    </w:p>
    <w:p w:rsidR="00F064B2" w:rsidRDefault="00E94717" w:rsidP="00F064B2">
      <w:pPr>
        <w:ind w:left="3540" w:firstLine="708"/>
        <w:rPr>
          <w:sz w:val="26"/>
          <w:szCs w:val="26"/>
        </w:rPr>
      </w:pPr>
      <w:r>
        <w:rPr>
          <w:b/>
          <w:sz w:val="26"/>
          <w:szCs w:val="26"/>
          <w:u w:val="single"/>
        </w:rPr>
        <w:t>Tárgy:</w:t>
      </w:r>
      <w:r>
        <w:rPr>
          <w:sz w:val="26"/>
          <w:szCs w:val="26"/>
        </w:rPr>
        <w:t xml:space="preserve"> </w:t>
      </w:r>
      <w:r w:rsidR="004D2404">
        <w:rPr>
          <w:sz w:val="26"/>
          <w:szCs w:val="26"/>
        </w:rPr>
        <w:t>C</w:t>
      </w:r>
      <w:r w:rsidR="00F064B2">
        <w:rPr>
          <w:sz w:val="26"/>
          <w:szCs w:val="26"/>
        </w:rPr>
        <w:t xml:space="preserve">ivilszervezetek </w:t>
      </w:r>
      <w:r w:rsidR="005605DD">
        <w:rPr>
          <w:sz w:val="26"/>
          <w:szCs w:val="26"/>
        </w:rPr>
        <w:t xml:space="preserve"> és sport</w:t>
      </w:r>
      <w:r w:rsidR="00F064B2">
        <w:rPr>
          <w:sz w:val="26"/>
          <w:szCs w:val="26"/>
        </w:rPr>
        <w:t>e</w:t>
      </w:r>
      <w:r w:rsidR="00F064B2" w:rsidRPr="00F064B2">
        <w:rPr>
          <w:sz w:val="26"/>
          <w:szCs w:val="26"/>
        </w:rPr>
        <w:t xml:space="preserve">gyesületek </w:t>
      </w:r>
      <w:r w:rsidR="00F064B2">
        <w:rPr>
          <w:sz w:val="26"/>
          <w:szCs w:val="26"/>
        </w:rPr>
        <w:t xml:space="preserve"> </w:t>
      </w:r>
    </w:p>
    <w:p w:rsidR="00F064B2" w:rsidRDefault="00F064B2" w:rsidP="00F064B2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20</w:t>
      </w:r>
      <w:r w:rsidR="001F72FE">
        <w:rPr>
          <w:sz w:val="26"/>
          <w:szCs w:val="26"/>
        </w:rPr>
        <w:t>20</w:t>
      </w:r>
      <w:r>
        <w:rPr>
          <w:sz w:val="26"/>
          <w:szCs w:val="26"/>
        </w:rPr>
        <w:t>. évi támogatása</w:t>
      </w:r>
      <w:r w:rsidR="004D2404">
        <w:rPr>
          <w:sz w:val="26"/>
          <w:szCs w:val="26"/>
        </w:rPr>
        <w:t>.</w:t>
      </w:r>
    </w:p>
    <w:p w:rsidR="005605DD" w:rsidRPr="005605DD" w:rsidRDefault="005605DD" w:rsidP="00F064B2">
      <w:pPr>
        <w:rPr>
          <w:sz w:val="26"/>
          <w:szCs w:val="26"/>
        </w:rPr>
      </w:pPr>
      <w:r w:rsidRPr="005605DD">
        <w:rPr>
          <w:sz w:val="26"/>
          <w:szCs w:val="26"/>
        </w:rPr>
        <w:tab/>
        <w:t xml:space="preserve">  </w:t>
      </w:r>
    </w:p>
    <w:p w:rsidR="005605DD" w:rsidRDefault="00E94717" w:rsidP="004341D3">
      <w:pPr>
        <w:jc w:val="both"/>
        <w:rPr>
          <w:sz w:val="26"/>
          <w:szCs w:val="26"/>
        </w:rPr>
      </w:pPr>
      <w:r w:rsidRPr="001236E1">
        <w:rPr>
          <w:b/>
          <w:sz w:val="26"/>
          <w:szCs w:val="26"/>
        </w:rPr>
        <w:t>Témafelelős</w:t>
      </w:r>
      <w:r>
        <w:rPr>
          <w:sz w:val="26"/>
          <w:szCs w:val="26"/>
        </w:rPr>
        <w:t>:Siroki Márta</w:t>
      </w:r>
      <w:r w:rsidR="004F4D76">
        <w:rPr>
          <w:sz w:val="26"/>
          <w:szCs w:val="26"/>
        </w:rPr>
        <w:tab/>
      </w:r>
      <w:r w:rsidR="004F4D76">
        <w:rPr>
          <w:sz w:val="26"/>
          <w:szCs w:val="26"/>
        </w:rPr>
        <w:tab/>
      </w:r>
      <w:r w:rsidR="004F4D76">
        <w:rPr>
          <w:sz w:val="26"/>
          <w:szCs w:val="26"/>
        </w:rPr>
        <w:tab/>
      </w:r>
      <w:r w:rsidR="004F4D76">
        <w:rPr>
          <w:sz w:val="26"/>
          <w:szCs w:val="26"/>
        </w:rPr>
        <w:tab/>
      </w:r>
      <w:r w:rsidR="004F4D76">
        <w:rPr>
          <w:sz w:val="26"/>
          <w:szCs w:val="26"/>
        </w:rPr>
        <w:tab/>
      </w:r>
      <w:r w:rsidR="004F4D76">
        <w:rPr>
          <w:sz w:val="26"/>
          <w:szCs w:val="26"/>
        </w:rPr>
        <w:tab/>
      </w:r>
      <w:r w:rsidR="00253064">
        <w:rPr>
          <w:sz w:val="26"/>
          <w:szCs w:val="26"/>
        </w:rPr>
        <w:t xml:space="preserve">  </w:t>
      </w:r>
    </w:p>
    <w:p w:rsidR="00C612D8" w:rsidRDefault="00C612D8" w:rsidP="004341D3">
      <w:pPr>
        <w:jc w:val="both"/>
        <w:rPr>
          <w:sz w:val="26"/>
          <w:szCs w:val="26"/>
        </w:rPr>
      </w:pPr>
    </w:p>
    <w:p w:rsidR="00E94717" w:rsidRDefault="00E94717" w:rsidP="004341D3">
      <w:pPr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Véleményező bizottság:</w:t>
      </w:r>
      <w:r>
        <w:rPr>
          <w:sz w:val="26"/>
          <w:szCs w:val="26"/>
        </w:rPr>
        <w:t xml:space="preserve"> </w:t>
      </w:r>
      <w:r w:rsidR="005605DD">
        <w:rPr>
          <w:sz w:val="26"/>
          <w:szCs w:val="26"/>
        </w:rPr>
        <w:t>Városszépítő</w:t>
      </w:r>
      <w:r w:rsidR="001F72FE">
        <w:rPr>
          <w:sz w:val="26"/>
          <w:szCs w:val="26"/>
        </w:rPr>
        <w:t>,</w:t>
      </w:r>
      <w:r w:rsidR="00342AD0">
        <w:rPr>
          <w:sz w:val="26"/>
          <w:szCs w:val="26"/>
        </w:rPr>
        <w:t>Turisztikai</w:t>
      </w:r>
      <w:r w:rsidR="001F72FE">
        <w:rPr>
          <w:sz w:val="26"/>
          <w:szCs w:val="26"/>
        </w:rPr>
        <w:t>,</w:t>
      </w:r>
      <w:r w:rsidR="005605DD">
        <w:rPr>
          <w:sz w:val="26"/>
          <w:szCs w:val="26"/>
        </w:rPr>
        <w:t>Kulturális</w:t>
      </w:r>
      <w:r w:rsidR="001F72FE">
        <w:rPr>
          <w:sz w:val="26"/>
          <w:szCs w:val="26"/>
        </w:rPr>
        <w:t xml:space="preserve"> és Egészségügyi</w:t>
      </w:r>
      <w:r w:rsidR="00186523">
        <w:rPr>
          <w:sz w:val="26"/>
          <w:szCs w:val="26"/>
        </w:rPr>
        <w:t xml:space="preserve"> </w:t>
      </w:r>
      <w:r>
        <w:rPr>
          <w:sz w:val="26"/>
          <w:szCs w:val="26"/>
        </w:rPr>
        <w:t>Bizottság</w:t>
      </w:r>
    </w:p>
    <w:p w:rsidR="001166AD" w:rsidRDefault="005605DD" w:rsidP="004341D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1F72FE">
        <w:rPr>
          <w:sz w:val="26"/>
          <w:szCs w:val="26"/>
        </w:rPr>
        <w:t xml:space="preserve"> Ifjúsági és</w:t>
      </w:r>
      <w:r w:rsidR="00342AD0">
        <w:rPr>
          <w:sz w:val="26"/>
          <w:szCs w:val="26"/>
        </w:rPr>
        <w:t xml:space="preserve"> Sport Bizottság</w:t>
      </w:r>
    </w:p>
    <w:p w:rsidR="00342AD0" w:rsidRDefault="00342AD0" w:rsidP="004341D3">
      <w:pPr>
        <w:jc w:val="both"/>
        <w:rPr>
          <w:sz w:val="26"/>
          <w:szCs w:val="26"/>
        </w:rPr>
      </w:pPr>
    </w:p>
    <w:p w:rsidR="00E94717" w:rsidRPr="001166AD" w:rsidRDefault="00E94717" w:rsidP="004341D3">
      <w:pPr>
        <w:jc w:val="both"/>
        <w:rPr>
          <w:sz w:val="26"/>
          <w:szCs w:val="26"/>
        </w:rPr>
      </w:pPr>
      <w:r>
        <w:rPr>
          <w:smallCaps/>
          <w:sz w:val="28"/>
          <w:szCs w:val="28"/>
        </w:rPr>
        <w:t xml:space="preserve">Kunszentmiklós Város Önkormányzat </w:t>
      </w:r>
    </w:p>
    <w:p w:rsidR="00E94717" w:rsidRDefault="00E94717" w:rsidP="004341D3">
      <w:pPr>
        <w:jc w:val="both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Képviselő-testületének</w:t>
      </w:r>
    </w:p>
    <w:p w:rsidR="00264759" w:rsidRDefault="00264759" w:rsidP="004341D3">
      <w:pPr>
        <w:jc w:val="both"/>
        <w:rPr>
          <w:sz w:val="52"/>
          <w:szCs w:val="52"/>
        </w:rPr>
      </w:pPr>
    </w:p>
    <w:p w:rsidR="00E94717" w:rsidRDefault="00E94717" w:rsidP="004341D3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Tisztelt Képviselő-testület!</w:t>
      </w:r>
    </w:p>
    <w:p w:rsidR="00E94717" w:rsidRDefault="00E94717" w:rsidP="004341D3">
      <w:pPr>
        <w:jc w:val="both"/>
        <w:rPr>
          <w:sz w:val="26"/>
          <w:szCs w:val="26"/>
        </w:rPr>
      </w:pPr>
    </w:p>
    <w:p w:rsidR="008D1D72" w:rsidRDefault="00ED6FE1" w:rsidP="004341D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 Város </w:t>
      </w:r>
      <w:r w:rsidR="00183D77">
        <w:rPr>
          <w:sz w:val="26"/>
          <w:szCs w:val="26"/>
        </w:rPr>
        <w:t>Önkormányzat</w:t>
      </w:r>
      <w:r w:rsidR="00F064B2">
        <w:rPr>
          <w:sz w:val="26"/>
          <w:szCs w:val="26"/>
        </w:rPr>
        <w:t xml:space="preserve"> </w:t>
      </w:r>
      <w:r w:rsidR="00F064B2" w:rsidRPr="00F064B2">
        <w:rPr>
          <w:i/>
          <w:sz w:val="26"/>
          <w:szCs w:val="26"/>
        </w:rPr>
        <w:t>A vissza nem térítendő pénzbeli támogatásokról</w:t>
      </w:r>
      <w:r w:rsidR="00F064B2">
        <w:rPr>
          <w:sz w:val="26"/>
          <w:szCs w:val="26"/>
        </w:rPr>
        <w:t xml:space="preserve"> szóló szabályzata </w:t>
      </w:r>
      <w:r>
        <w:rPr>
          <w:sz w:val="26"/>
          <w:szCs w:val="26"/>
        </w:rPr>
        <w:t xml:space="preserve"> </w:t>
      </w:r>
      <w:r w:rsidR="00F064B2">
        <w:rPr>
          <w:sz w:val="26"/>
          <w:szCs w:val="26"/>
        </w:rPr>
        <w:t xml:space="preserve">értelmében </w:t>
      </w:r>
      <w:r w:rsidR="00342AD0">
        <w:rPr>
          <w:sz w:val="26"/>
          <w:szCs w:val="26"/>
        </w:rPr>
        <w:t>január 31-</w:t>
      </w:r>
      <w:r w:rsidR="00F064B2">
        <w:rPr>
          <w:sz w:val="26"/>
          <w:szCs w:val="26"/>
        </w:rPr>
        <w:t xml:space="preserve">ig </w:t>
      </w:r>
      <w:r w:rsidR="00C84284">
        <w:rPr>
          <w:sz w:val="26"/>
          <w:szCs w:val="26"/>
        </w:rPr>
        <w:t>a civilszervezetek és sportegyesületek támogatási igényeket nyújthattak be</w:t>
      </w:r>
      <w:r w:rsidR="002C6303">
        <w:rPr>
          <w:sz w:val="26"/>
          <w:szCs w:val="26"/>
        </w:rPr>
        <w:t xml:space="preserve">. </w:t>
      </w:r>
      <w:r w:rsidR="00D76838">
        <w:rPr>
          <w:sz w:val="26"/>
          <w:szCs w:val="26"/>
        </w:rPr>
        <w:t>A hatályos szabályok szerint csak olyan civil szervezet kaphat költségvetési támogatást, amely letétbe helyezte beszámolóját</w:t>
      </w:r>
      <w:r w:rsidR="001F72FE">
        <w:rPr>
          <w:sz w:val="26"/>
          <w:szCs w:val="26"/>
        </w:rPr>
        <w:t xml:space="preserve"> és</w:t>
      </w:r>
      <w:r w:rsidR="00D76838">
        <w:rPr>
          <w:sz w:val="26"/>
          <w:szCs w:val="26"/>
        </w:rPr>
        <w:t xml:space="preserve"> bejegyzett szervezet. </w:t>
      </w:r>
    </w:p>
    <w:p w:rsidR="00342AD0" w:rsidRDefault="00342AD0" w:rsidP="004341D3">
      <w:pPr>
        <w:jc w:val="both"/>
        <w:rPr>
          <w:sz w:val="26"/>
          <w:szCs w:val="26"/>
        </w:rPr>
      </w:pPr>
    </w:p>
    <w:p w:rsidR="0003671E" w:rsidRDefault="0003671E" w:rsidP="004341D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támogatási kérelmek tárgyában </w:t>
      </w:r>
      <w:r w:rsidR="002A3677">
        <w:rPr>
          <w:sz w:val="26"/>
          <w:szCs w:val="26"/>
        </w:rPr>
        <w:t xml:space="preserve">a képviselő-testület a </w:t>
      </w:r>
      <w:r w:rsidR="00342AD0">
        <w:rPr>
          <w:sz w:val="26"/>
          <w:szCs w:val="26"/>
        </w:rPr>
        <w:t xml:space="preserve">beszerzett információk, </w:t>
      </w:r>
      <w:r w:rsidR="00EF7CBF">
        <w:rPr>
          <w:sz w:val="26"/>
          <w:szCs w:val="26"/>
        </w:rPr>
        <w:t xml:space="preserve">rendelkezésre álló keretösszeg, </w:t>
      </w:r>
      <w:r w:rsidR="0082540A">
        <w:rPr>
          <w:sz w:val="26"/>
          <w:szCs w:val="26"/>
        </w:rPr>
        <w:t xml:space="preserve"> </w:t>
      </w:r>
      <w:r w:rsidR="002A3677">
        <w:rPr>
          <w:sz w:val="26"/>
          <w:szCs w:val="26"/>
        </w:rPr>
        <w:t xml:space="preserve">a </w:t>
      </w:r>
      <w:r w:rsidR="00976C21">
        <w:rPr>
          <w:sz w:val="26"/>
          <w:szCs w:val="26"/>
        </w:rPr>
        <w:t xml:space="preserve"> </w:t>
      </w:r>
      <w:r w:rsidR="002A3677">
        <w:rPr>
          <w:sz w:val="26"/>
          <w:szCs w:val="26"/>
        </w:rPr>
        <w:t>kérelmezők</w:t>
      </w:r>
      <w:r w:rsidR="00FC2CB1">
        <w:rPr>
          <w:sz w:val="26"/>
          <w:szCs w:val="26"/>
        </w:rPr>
        <w:t xml:space="preserve"> </w:t>
      </w:r>
      <w:r w:rsidR="002A3677">
        <w:rPr>
          <w:sz w:val="26"/>
          <w:szCs w:val="26"/>
        </w:rPr>
        <w:t xml:space="preserve"> száma </w:t>
      </w:r>
      <w:r w:rsidR="00253D35">
        <w:rPr>
          <w:sz w:val="26"/>
          <w:szCs w:val="26"/>
        </w:rPr>
        <w:t xml:space="preserve"> </w:t>
      </w:r>
      <w:r w:rsidR="007A7948">
        <w:rPr>
          <w:sz w:val="26"/>
          <w:szCs w:val="26"/>
        </w:rPr>
        <w:t>és a támogatási célok fontossága alapján dönt.</w:t>
      </w:r>
    </w:p>
    <w:p w:rsidR="00342AD0" w:rsidRPr="004712ED" w:rsidRDefault="00646AB1" w:rsidP="004341D3">
      <w:pPr>
        <w:jc w:val="both"/>
        <w:rPr>
          <w:i/>
          <w:sz w:val="26"/>
          <w:szCs w:val="26"/>
          <w:u w:val="single"/>
        </w:rPr>
      </w:pPr>
      <w:r w:rsidRPr="004712ED">
        <w:rPr>
          <w:i/>
          <w:sz w:val="26"/>
          <w:szCs w:val="26"/>
          <w:u w:val="single"/>
        </w:rPr>
        <w:t>A 20</w:t>
      </w:r>
      <w:r w:rsidR="000D575F" w:rsidRPr="004712ED">
        <w:rPr>
          <w:i/>
          <w:sz w:val="26"/>
          <w:szCs w:val="26"/>
          <w:u w:val="single"/>
        </w:rPr>
        <w:t>20</w:t>
      </w:r>
      <w:r w:rsidRPr="004712ED">
        <w:rPr>
          <w:i/>
          <w:sz w:val="26"/>
          <w:szCs w:val="26"/>
          <w:u w:val="single"/>
        </w:rPr>
        <w:t xml:space="preserve">. évi </w:t>
      </w:r>
      <w:r w:rsidR="00732A3A" w:rsidRPr="004712ED">
        <w:rPr>
          <w:i/>
          <w:sz w:val="26"/>
          <w:szCs w:val="26"/>
          <w:u w:val="single"/>
        </w:rPr>
        <w:t xml:space="preserve"> előirányzat </w:t>
      </w:r>
      <w:r w:rsidR="001F72FE" w:rsidRPr="004712ED">
        <w:rPr>
          <w:i/>
          <w:sz w:val="26"/>
          <w:szCs w:val="26"/>
          <w:u w:val="single"/>
        </w:rPr>
        <w:t>6</w:t>
      </w:r>
      <w:r w:rsidR="00732A3A" w:rsidRPr="004712ED">
        <w:rPr>
          <w:i/>
          <w:sz w:val="26"/>
          <w:szCs w:val="26"/>
          <w:u w:val="single"/>
        </w:rPr>
        <w:t>.</w:t>
      </w:r>
      <w:r w:rsidR="001F72FE" w:rsidRPr="004712ED">
        <w:rPr>
          <w:i/>
          <w:sz w:val="26"/>
          <w:szCs w:val="26"/>
          <w:u w:val="single"/>
        </w:rPr>
        <w:t>0</w:t>
      </w:r>
      <w:r w:rsidR="00732A3A" w:rsidRPr="004712ED">
        <w:rPr>
          <w:i/>
          <w:sz w:val="26"/>
          <w:szCs w:val="26"/>
          <w:u w:val="single"/>
        </w:rPr>
        <w:t>00 000 F</w:t>
      </w:r>
      <w:r w:rsidRPr="004712ED">
        <w:rPr>
          <w:i/>
          <w:sz w:val="26"/>
          <w:szCs w:val="26"/>
          <w:u w:val="single"/>
        </w:rPr>
        <w:t>t</w:t>
      </w:r>
      <w:r w:rsidR="004712ED" w:rsidRPr="004712ED">
        <w:rPr>
          <w:i/>
          <w:sz w:val="26"/>
          <w:szCs w:val="26"/>
          <w:u w:val="single"/>
        </w:rPr>
        <w:t xml:space="preserve"> volt</w:t>
      </w:r>
      <w:r w:rsidRPr="004712ED">
        <w:rPr>
          <w:i/>
          <w:sz w:val="26"/>
          <w:szCs w:val="26"/>
          <w:u w:val="single"/>
        </w:rPr>
        <w:t>.</w:t>
      </w:r>
    </w:p>
    <w:p w:rsidR="00FC2CB1" w:rsidRPr="00646AB1" w:rsidRDefault="001F72FE" w:rsidP="004341D3">
      <w:pPr>
        <w:jc w:val="both"/>
        <w:rPr>
          <w:sz w:val="26"/>
          <w:szCs w:val="26"/>
        </w:rPr>
      </w:pPr>
      <w:r>
        <w:rPr>
          <w:sz w:val="26"/>
          <w:szCs w:val="26"/>
        </w:rPr>
        <w:t>- sportegyesületek  3.0</w:t>
      </w:r>
      <w:r w:rsidR="00FC2CB1" w:rsidRPr="00646AB1">
        <w:rPr>
          <w:sz w:val="26"/>
          <w:szCs w:val="26"/>
        </w:rPr>
        <w:t xml:space="preserve">00 000 </w:t>
      </w:r>
      <w:proofErr w:type="spellStart"/>
      <w:r w:rsidR="00FC2CB1" w:rsidRPr="00646AB1">
        <w:rPr>
          <w:sz w:val="26"/>
          <w:szCs w:val="26"/>
        </w:rPr>
        <w:t>ft</w:t>
      </w:r>
      <w:proofErr w:type="spellEnd"/>
    </w:p>
    <w:p w:rsidR="00FC2CB1" w:rsidRDefault="00FC2CB1" w:rsidP="004341D3">
      <w:pPr>
        <w:jc w:val="both"/>
        <w:rPr>
          <w:sz w:val="26"/>
          <w:szCs w:val="26"/>
        </w:rPr>
      </w:pPr>
      <w:r w:rsidRPr="00646AB1">
        <w:rPr>
          <w:sz w:val="26"/>
          <w:szCs w:val="26"/>
        </w:rPr>
        <w:t xml:space="preserve">- civil szervezetek  3.000 000 </w:t>
      </w:r>
      <w:proofErr w:type="spellStart"/>
      <w:r w:rsidRPr="00646AB1">
        <w:rPr>
          <w:sz w:val="26"/>
          <w:szCs w:val="26"/>
        </w:rPr>
        <w:t>ft</w:t>
      </w:r>
      <w:proofErr w:type="spellEnd"/>
    </w:p>
    <w:p w:rsidR="004712ED" w:rsidRDefault="004712ED" w:rsidP="004341D3">
      <w:pPr>
        <w:jc w:val="both"/>
        <w:rPr>
          <w:sz w:val="26"/>
          <w:szCs w:val="26"/>
        </w:rPr>
      </w:pPr>
    </w:p>
    <w:p w:rsidR="004712ED" w:rsidRDefault="004712ED" w:rsidP="004341D3">
      <w:pPr>
        <w:jc w:val="both"/>
        <w:rPr>
          <w:b/>
          <w:sz w:val="26"/>
          <w:szCs w:val="26"/>
        </w:rPr>
      </w:pPr>
      <w:r w:rsidRPr="004712ED">
        <w:rPr>
          <w:b/>
          <w:sz w:val="26"/>
          <w:szCs w:val="26"/>
        </w:rPr>
        <w:t>A vészhelyzetre tekintettel az önkormányzatok gépjárműadó bevételének 40%-át a központi költségvetésbe kellett utalni, ezért a fenti előirányzat 2.000 000 Ft-ra csökkent.</w:t>
      </w:r>
      <w:r>
        <w:rPr>
          <w:b/>
          <w:sz w:val="26"/>
          <w:szCs w:val="26"/>
        </w:rPr>
        <w:t xml:space="preserve"> </w:t>
      </w:r>
    </w:p>
    <w:p w:rsidR="004712ED" w:rsidRPr="004712ED" w:rsidRDefault="004712ED" w:rsidP="004341D3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Polgármesteri hatáskörben a keret felosztásra került, kifizetés nem történt, ezért szükséges a testület döntése.</w:t>
      </w:r>
    </w:p>
    <w:p w:rsidR="004712ED" w:rsidRDefault="004712ED" w:rsidP="004341D3">
      <w:pPr>
        <w:jc w:val="both"/>
        <w:rPr>
          <w:sz w:val="26"/>
          <w:szCs w:val="26"/>
        </w:rPr>
      </w:pPr>
    </w:p>
    <w:p w:rsidR="003112A9" w:rsidRPr="001C3D43" w:rsidRDefault="004712ED" w:rsidP="004341D3">
      <w:pPr>
        <w:jc w:val="both"/>
        <w:rPr>
          <w:b/>
          <w:sz w:val="26"/>
          <w:szCs w:val="26"/>
          <w:u w:val="single"/>
        </w:rPr>
      </w:pPr>
      <w:r w:rsidRPr="001C3D43">
        <w:rPr>
          <w:b/>
          <w:sz w:val="26"/>
          <w:szCs w:val="26"/>
          <w:u w:val="single"/>
        </w:rPr>
        <w:t>Tájékoztatásul:</w:t>
      </w:r>
    </w:p>
    <w:p w:rsidR="009800FD" w:rsidRPr="006B35D0" w:rsidRDefault="00D92593" w:rsidP="00253D35">
      <w:pPr>
        <w:jc w:val="both"/>
        <w:rPr>
          <w:sz w:val="26"/>
          <w:szCs w:val="26"/>
        </w:rPr>
      </w:pPr>
      <w:r>
        <w:rPr>
          <w:sz w:val="26"/>
          <w:szCs w:val="26"/>
        </w:rPr>
        <w:t>Az utólagos finanszírozású támogatásokkal (</w:t>
      </w:r>
      <w:smartTag w:uri="urn:schemas-microsoft-com:office:smarttags" w:element="metricconverter">
        <w:smartTagPr>
          <w:attr w:name="ProductID" w:val="100.000 Ft"/>
        </w:smartTagPr>
        <w:r>
          <w:rPr>
            <w:sz w:val="26"/>
            <w:szCs w:val="26"/>
          </w:rPr>
          <w:t>100.000 Ft</w:t>
        </w:r>
      </w:smartTag>
      <w:r>
        <w:rPr>
          <w:sz w:val="26"/>
          <w:szCs w:val="26"/>
        </w:rPr>
        <w:t xml:space="preserve"> öss</w:t>
      </w:r>
      <w:r w:rsidR="00E13AC7">
        <w:rPr>
          <w:sz w:val="26"/>
          <w:szCs w:val="26"/>
        </w:rPr>
        <w:t>zeghatárig</w:t>
      </w:r>
      <w:r>
        <w:rPr>
          <w:sz w:val="26"/>
          <w:szCs w:val="26"/>
        </w:rPr>
        <w:t xml:space="preserve">) </w:t>
      </w:r>
      <w:r w:rsidRPr="00E61A36">
        <w:rPr>
          <w:sz w:val="26"/>
          <w:szCs w:val="26"/>
          <w:u w:val="single"/>
        </w:rPr>
        <w:t>201</w:t>
      </w:r>
      <w:r w:rsidR="00E802FD">
        <w:rPr>
          <w:sz w:val="26"/>
          <w:szCs w:val="26"/>
          <w:u w:val="single"/>
        </w:rPr>
        <w:t>9</w:t>
      </w:r>
      <w:r w:rsidRPr="00E61A36">
        <w:rPr>
          <w:sz w:val="26"/>
          <w:szCs w:val="26"/>
          <w:u w:val="single"/>
        </w:rPr>
        <w:t>. de</w:t>
      </w:r>
      <w:r w:rsidR="003F20CA" w:rsidRPr="00E61A36">
        <w:rPr>
          <w:sz w:val="26"/>
          <w:szCs w:val="26"/>
          <w:u w:val="single"/>
        </w:rPr>
        <w:t xml:space="preserve">cember 31-ig </w:t>
      </w:r>
      <w:r w:rsidR="009800FD" w:rsidRPr="00E61A36">
        <w:rPr>
          <w:sz w:val="26"/>
          <w:szCs w:val="26"/>
          <w:u w:val="single"/>
        </w:rPr>
        <w:t>nem</w:t>
      </w:r>
      <w:r w:rsidR="003F20CA" w:rsidRPr="00E61A36">
        <w:rPr>
          <w:sz w:val="26"/>
          <w:szCs w:val="26"/>
          <w:u w:val="single"/>
        </w:rPr>
        <w:t xml:space="preserve"> számolt</w:t>
      </w:r>
      <w:r w:rsidR="009800FD" w:rsidRPr="00E61A36">
        <w:rPr>
          <w:sz w:val="26"/>
          <w:szCs w:val="26"/>
          <w:u w:val="single"/>
        </w:rPr>
        <w:t xml:space="preserve"> el </w:t>
      </w:r>
      <w:r w:rsidR="009800FD" w:rsidRPr="009800FD">
        <w:rPr>
          <w:b/>
          <w:sz w:val="26"/>
          <w:szCs w:val="26"/>
          <w:u w:val="single"/>
        </w:rPr>
        <w:t>:</w:t>
      </w:r>
      <w:r w:rsidR="006B35D0">
        <w:rPr>
          <w:sz w:val="26"/>
          <w:szCs w:val="26"/>
        </w:rPr>
        <w:t xml:space="preserve"> </w:t>
      </w:r>
      <w:r w:rsidR="00E802FD">
        <w:rPr>
          <w:sz w:val="26"/>
          <w:szCs w:val="26"/>
        </w:rPr>
        <w:t>Cigány Nők Érdekeit Védő és Felzárkóztatását Segítő Egyesület</w:t>
      </w:r>
    </w:p>
    <w:p w:rsidR="009800FD" w:rsidRPr="009800FD" w:rsidRDefault="009800FD" w:rsidP="00253D35">
      <w:pPr>
        <w:jc w:val="both"/>
        <w:rPr>
          <w:sz w:val="26"/>
          <w:szCs w:val="26"/>
          <w:u w:val="single"/>
        </w:rPr>
      </w:pPr>
      <w:r w:rsidRPr="009800FD">
        <w:rPr>
          <w:sz w:val="26"/>
          <w:szCs w:val="26"/>
          <w:u w:val="single"/>
        </w:rPr>
        <w:t xml:space="preserve">Így </w:t>
      </w:r>
      <w:r w:rsidR="00E802FD">
        <w:rPr>
          <w:sz w:val="26"/>
          <w:szCs w:val="26"/>
          <w:u w:val="single"/>
        </w:rPr>
        <w:t>a 3</w:t>
      </w:r>
      <w:r w:rsidRPr="009800FD">
        <w:rPr>
          <w:sz w:val="26"/>
          <w:szCs w:val="26"/>
          <w:u w:val="single"/>
        </w:rPr>
        <w:t>0.000 Ft támogatás</w:t>
      </w:r>
      <w:r w:rsidR="006B35D0">
        <w:rPr>
          <w:sz w:val="26"/>
          <w:szCs w:val="26"/>
          <w:u w:val="single"/>
        </w:rPr>
        <w:t>a</w:t>
      </w:r>
      <w:r w:rsidRPr="009800FD">
        <w:rPr>
          <w:sz w:val="26"/>
          <w:szCs w:val="26"/>
          <w:u w:val="single"/>
        </w:rPr>
        <w:t xml:space="preserve"> nem </w:t>
      </w:r>
      <w:r w:rsidR="006B35D0">
        <w:rPr>
          <w:sz w:val="26"/>
          <w:szCs w:val="26"/>
          <w:u w:val="single"/>
        </w:rPr>
        <w:t>került kifizetésre.</w:t>
      </w:r>
    </w:p>
    <w:p w:rsidR="009800FD" w:rsidRDefault="009800FD" w:rsidP="00253D35">
      <w:pPr>
        <w:jc w:val="both"/>
        <w:rPr>
          <w:sz w:val="26"/>
          <w:szCs w:val="26"/>
        </w:rPr>
      </w:pPr>
    </w:p>
    <w:p w:rsidR="002905E8" w:rsidRDefault="00D92593" w:rsidP="00253D35">
      <w:pPr>
        <w:jc w:val="both"/>
        <w:rPr>
          <w:sz w:val="26"/>
          <w:szCs w:val="26"/>
          <w:u w:val="single"/>
        </w:rPr>
      </w:pPr>
      <w:r w:rsidRPr="00A80D1C">
        <w:rPr>
          <w:sz w:val="26"/>
          <w:szCs w:val="26"/>
        </w:rPr>
        <w:t>20</w:t>
      </w:r>
      <w:r w:rsidR="00E802FD" w:rsidRPr="00A80D1C">
        <w:rPr>
          <w:sz w:val="26"/>
          <w:szCs w:val="26"/>
        </w:rPr>
        <w:t>20</w:t>
      </w:r>
      <w:r w:rsidRPr="00A80D1C">
        <w:rPr>
          <w:sz w:val="26"/>
          <w:szCs w:val="26"/>
        </w:rPr>
        <w:t xml:space="preserve">. </w:t>
      </w:r>
      <w:r w:rsidR="00E13AC7" w:rsidRPr="00A80D1C">
        <w:rPr>
          <w:sz w:val="26"/>
          <w:szCs w:val="26"/>
        </w:rPr>
        <w:t>január 31</w:t>
      </w:r>
      <w:r w:rsidRPr="00A80D1C">
        <w:rPr>
          <w:sz w:val="26"/>
          <w:szCs w:val="26"/>
        </w:rPr>
        <w:t xml:space="preserve">-ig </w:t>
      </w:r>
      <w:r w:rsidR="003F20CA" w:rsidRPr="00A80D1C">
        <w:rPr>
          <w:sz w:val="26"/>
          <w:szCs w:val="26"/>
        </w:rPr>
        <w:t xml:space="preserve">a </w:t>
      </w:r>
      <w:smartTag w:uri="urn:schemas-microsoft-com:office:smarttags" w:element="metricconverter">
        <w:smartTagPr>
          <w:attr w:name="ProductID" w:val="100.000 Ft"/>
        </w:smartTagPr>
        <w:r w:rsidR="003F20CA" w:rsidRPr="00A80D1C">
          <w:rPr>
            <w:sz w:val="26"/>
            <w:szCs w:val="26"/>
          </w:rPr>
          <w:t>100.000 Ft</w:t>
        </w:r>
      </w:smartTag>
      <w:r w:rsidR="003F20CA" w:rsidRPr="00A80D1C">
        <w:rPr>
          <w:sz w:val="26"/>
          <w:szCs w:val="26"/>
        </w:rPr>
        <w:t xml:space="preserve"> feletti támogatások rendeltetésszerű felhasználásáról </w:t>
      </w:r>
      <w:r w:rsidR="009800FD" w:rsidRPr="00A80D1C">
        <w:rPr>
          <w:sz w:val="26"/>
          <w:szCs w:val="26"/>
        </w:rPr>
        <w:t xml:space="preserve">az </w:t>
      </w:r>
      <w:r w:rsidR="00253D35" w:rsidRPr="00A80D1C">
        <w:rPr>
          <w:sz w:val="26"/>
          <w:szCs w:val="26"/>
        </w:rPr>
        <w:t>elszámol</w:t>
      </w:r>
      <w:r w:rsidR="00E802FD" w:rsidRPr="00A80D1C">
        <w:rPr>
          <w:sz w:val="26"/>
          <w:szCs w:val="26"/>
        </w:rPr>
        <w:t>ások megtörténtek,</w:t>
      </w:r>
      <w:r w:rsidR="00E802FD">
        <w:rPr>
          <w:sz w:val="26"/>
          <w:szCs w:val="26"/>
          <w:u w:val="single"/>
        </w:rPr>
        <w:t xml:space="preserve"> kivéve a Pro Talentum Alapítvány</w:t>
      </w:r>
      <w:r w:rsidR="001E0489">
        <w:rPr>
          <w:sz w:val="26"/>
          <w:szCs w:val="26"/>
          <w:u w:val="single"/>
        </w:rPr>
        <w:t>t</w:t>
      </w:r>
      <w:r w:rsidR="00E802FD">
        <w:rPr>
          <w:sz w:val="26"/>
          <w:szCs w:val="26"/>
          <w:u w:val="single"/>
        </w:rPr>
        <w:t xml:space="preserve"> (nem volt pályázó)</w:t>
      </w:r>
      <w:r w:rsidR="00A80D1C">
        <w:rPr>
          <w:sz w:val="26"/>
          <w:szCs w:val="26"/>
          <w:u w:val="single"/>
        </w:rPr>
        <w:t xml:space="preserve">,így a 200.000 </w:t>
      </w:r>
      <w:proofErr w:type="spellStart"/>
      <w:r w:rsidR="00A80D1C">
        <w:rPr>
          <w:sz w:val="26"/>
          <w:szCs w:val="26"/>
          <w:u w:val="single"/>
        </w:rPr>
        <w:t>ft</w:t>
      </w:r>
      <w:proofErr w:type="spellEnd"/>
      <w:r w:rsidR="00A80D1C">
        <w:rPr>
          <w:sz w:val="26"/>
          <w:szCs w:val="26"/>
          <w:u w:val="single"/>
        </w:rPr>
        <w:t xml:space="preserve"> támogatás nem került utalásra.</w:t>
      </w:r>
    </w:p>
    <w:p w:rsidR="009800FD" w:rsidRDefault="009800FD" w:rsidP="00253D35">
      <w:pPr>
        <w:jc w:val="both"/>
        <w:rPr>
          <w:sz w:val="26"/>
          <w:szCs w:val="26"/>
        </w:rPr>
      </w:pPr>
    </w:p>
    <w:p w:rsidR="00D92593" w:rsidRPr="001507D8" w:rsidRDefault="004D2404" w:rsidP="004341D3">
      <w:pPr>
        <w:jc w:val="both"/>
        <w:rPr>
          <w:b/>
          <w:sz w:val="26"/>
          <w:szCs w:val="26"/>
        </w:rPr>
      </w:pPr>
      <w:r w:rsidRPr="001507D8">
        <w:rPr>
          <w:b/>
          <w:sz w:val="26"/>
          <w:szCs w:val="26"/>
        </w:rPr>
        <w:lastRenderedPageBreak/>
        <w:t>A beérkezett támogatási kérelmeket az előterjesztés melléklet</w:t>
      </w:r>
      <w:r w:rsidR="002905E8" w:rsidRPr="001507D8">
        <w:rPr>
          <w:b/>
          <w:sz w:val="26"/>
          <w:szCs w:val="26"/>
        </w:rPr>
        <w:t>ét képező</w:t>
      </w:r>
      <w:r w:rsidR="00646AB1" w:rsidRPr="001507D8">
        <w:rPr>
          <w:b/>
          <w:sz w:val="26"/>
          <w:szCs w:val="26"/>
        </w:rPr>
        <w:t xml:space="preserve"> </w:t>
      </w:r>
      <w:r w:rsidR="002905E8" w:rsidRPr="001507D8">
        <w:rPr>
          <w:b/>
          <w:sz w:val="26"/>
          <w:szCs w:val="26"/>
        </w:rPr>
        <w:t>táblázat</w:t>
      </w:r>
      <w:r w:rsidR="00646AB1" w:rsidRPr="001507D8">
        <w:rPr>
          <w:b/>
          <w:sz w:val="26"/>
          <w:szCs w:val="26"/>
        </w:rPr>
        <w:t>ok tartalmazzák</w:t>
      </w:r>
      <w:r w:rsidR="004F2A15" w:rsidRPr="001507D8">
        <w:rPr>
          <w:b/>
          <w:sz w:val="26"/>
          <w:szCs w:val="26"/>
        </w:rPr>
        <w:t>.</w:t>
      </w:r>
    </w:p>
    <w:p w:rsidR="008249E0" w:rsidRDefault="008249E0" w:rsidP="004341D3">
      <w:pPr>
        <w:jc w:val="both"/>
        <w:rPr>
          <w:sz w:val="26"/>
          <w:szCs w:val="26"/>
        </w:rPr>
      </w:pPr>
    </w:p>
    <w:p w:rsidR="008249E0" w:rsidRPr="001507D8" w:rsidRDefault="008249E0" w:rsidP="004341D3">
      <w:pPr>
        <w:jc w:val="both"/>
        <w:rPr>
          <w:i/>
          <w:sz w:val="26"/>
          <w:szCs w:val="26"/>
        </w:rPr>
      </w:pPr>
      <w:r w:rsidRPr="001507D8">
        <w:rPr>
          <w:i/>
          <w:sz w:val="26"/>
          <w:szCs w:val="26"/>
        </w:rPr>
        <w:t xml:space="preserve">További kérelmek is érkeztek, azonban nem bejegyzett civil, illetve sportszervezetek, </w:t>
      </w:r>
      <w:r w:rsidR="006F550A">
        <w:rPr>
          <w:i/>
          <w:sz w:val="26"/>
          <w:szCs w:val="26"/>
        </w:rPr>
        <w:t xml:space="preserve">ezért </w:t>
      </w:r>
      <w:r w:rsidR="00A31E0A">
        <w:rPr>
          <w:i/>
          <w:sz w:val="26"/>
          <w:szCs w:val="26"/>
        </w:rPr>
        <w:t xml:space="preserve"> </w:t>
      </w:r>
      <w:r w:rsidRPr="001507D8">
        <w:rPr>
          <w:i/>
          <w:sz w:val="26"/>
          <w:szCs w:val="26"/>
        </w:rPr>
        <w:t>javasolt a civil előirányzatból átcsoportosítás a polgármesteri keret terhére:</w:t>
      </w:r>
    </w:p>
    <w:p w:rsidR="008249E0" w:rsidRPr="001507D8" w:rsidRDefault="008249E0" w:rsidP="008249E0">
      <w:pPr>
        <w:numPr>
          <w:ilvl w:val="0"/>
          <w:numId w:val="6"/>
        </w:numPr>
        <w:jc w:val="both"/>
        <w:rPr>
          <w:i/>
          <w:sz w:val="26"/>
          <w:szCs w:val="26"/>
        </w:rPr>
      </w:pPr>
      <w:r w:rsidRPr="001507D8">
        <w:rPr>
          <w:i/>
          <w:sz w:val="26"/>
          <w:szCs w:val="26"/>
        </w:rPr>
        <w:t>Juhász Csabáné (Bernáth Éva) a szüreti bál szervezéséhez kér támogatást.</w:t>
      </w:r>
    </w:p>
    <w:p w:rsidR="008249E0" w:rsidRPr="001507D8" w:rsidRDefault="008249E0" w:rsidP="008249E0">
      <w:pPr>
        <w:numPr>
          <w:ilvl w:val="0"/>
          <w:numId w:val="6"/>
        </w:numPr>
        <w:jc w:val="both"/>
        <w:rPr>
          <w:i/>
          <w:sz w:val="26"/>
          <w:szCs w:val="26"/>
        </w:rPr>
      </w:pPr>
      <w:r w:rsidRPr="001507D8">
        <w:rPr>
          <w:i/>
          <w:sz w:val="26"/>
          <w:szCs w:val="26"/>
        </w:rPr>
        <w:t>Sitkei Lajosné (Női Labdarúgás) a húsvéti és a mikulás kupa megrendezéséhez kérné a segítséget.</w:t>
      </w:r>
    </w:p>
    <w:p w:rsidR="008249E0" w:rsidRDefault="008249E0" w:rsidP="008249E0">
      <w:pPr>
        <w:numPr>
          <w:ilvl w:val="0"/>
          <w:numId w:val="6"/>
        </w:numPr>
        <w:jc w:val="both"/>
        <w:rPr>
          <w:i/>
          <w:sz w:val="26"/>
          <w:szCs w:val="26"/>
        </w:rPr>
      </w:pPr>
      <w:r w:rsidRPr="001507D8">
        <w:rPr>
          <w:i/>
          <w:sz w:val="26"/>
          <w:szCs w:val="26"/>
        </w:rPr>
        <w:t xml:space="preserve">Katolikus Plébánia nyári táboroztatáshoz </w:t>
      </w:r>
      <w:r w:rsidR="000D575F" w:rsidRPr="001507D8">
        <w:rPr>
          <w:i/>
          <w:sz w:val="26"/>
          <w:szCs w:val="26"/>
        </w:rPr>
        <w:t>kérné a testület</w:t>
      </w:r>
      <w:r w:rsidRPr="001507D8">
        <w:rPr>
          <w:i/>
          <w:sz w:val="26"/>
          <w:szCs w:val="26"/>
        </w:rPr>
        <w:t xml:space="preserve"> támogatás</w:t>
      </w:r>
      <w:r w:rsidR="000D575F" w:rsidRPr="001507D8">
        <w:rPr>
          <w:i/>
          <w:sz w:val="26"/>
          <w:szCs w:val="26"/>
        </w:rPr>
        <w:t>á</w:t>
      </w:r>
      <w:r w:rsidRPr="001507D8">
        <w:rPr>
          <w:i/>
          <w:sz w:val="26"/>
          <w:szCs w:val="26"/>
        </w:rPr>
        <w:t>t.</w:t>
      </w:r>
    </w:p>
    <w:p w:rsidR="004712ED" w:rsidRDefault="004712ED" w:rsidP="004712ED">
      <w:pPr>
        <w:jc w:val="both"/>
        <w:rPr>
          <w:i/>
          <w:sz w:val="26"/>
          <w:szCs w:val="26"/>
        </w:rPr>
      </w:pPr>
    </w:p>
    <w:p w:rsidR="004712ED" w:rsidRPr="004712ED" w:rsidRDefault="004712ED" w:rsidP="004712ED">
      <w:pPr>
        <w:jc w:val="both"/>
        <w:rPr>
          <w:sz w:val="26"/>
          <w:szCs w:val="26"/>
        </w:rPr>
      </w:pPr>
      <w:r w:rsidRPr="005D4DD1">
        <w:rPr>
          <w:b/>
          <w:sz w:val="26"/>
          <w:szCs w:val="26"/>
        </w:rPr>
        <w:t xml:space="preserve">További átcsoportosításról is kell határozni, mivel polgármesteri keret terhére utalásra került 175.000 Ft a Polgárőr Egyesületnek, valamint </w:t>
      </w:r>
      <w:r w:rsidR="00880BCE" w:rsidRPr="005D4DD1">
        <w:rPr>
          <w:b/>
          <w:sz w:val="26"/>
          <w:szCs w:val="26"/>
        </w:rPr>
        <w:t>150.000 Ft a Páli Sándor Lovas Sportegyesületnek</w:t>
      </w:r>
      <w:r w:rsidR="00880BCE">
        <w:rPr>
          <w:sz w:val="26"/>
          <w:szCs w:val="26"/>
        </w:rPr>
        <w:t>.</w:t>
      </w:r>
      <w:r w:rsidR="005D4DD1">
        <w:rPr>
          <w:sz w:val="26"/>
          <w:szCs w:val="26"/>
        </w:rPr>
        <w:t>(325.000 Ft)</w:t>
      </w:r>
    </w:p>
    <w:p w:rsidR="008249E0" w:rsidRDefault="008249E0" w:rsidP="004341D3">
      <w:pPr>
        <w:jc w:val="both"/>
        <w:rPr>
          <w:sz w:val="26"/>
          <w:szCs w:val="26"/>
        </w:rPr>
      </w:pPr>
    </w:p>
    <w:p w:rsidR="008B3D6B" w:rsidRDefault="008B3D6B" w:rsidP="008B3D6B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Fentiek alapján kérem a Tisztelt Képviselő-testület döntését.</w:t>
      </w:r>
    </w:p>
    <w:p w:rsidR="009E757E" w:rsidRDefault="009E757E" w:rsidP="004341D3">
      <w:pPr>
        <w:jc w:val="both"/>
        <w:rPr>
          <w:sz w:val="26"/>
          <w:szCs w:val="26"/>
        </w:rPr>
      </w:pPr>
    </w:p>
    <w:p w:rsidR="005D4573" w:rsidRDefault="005D4573" w:rsidP="004341D3">
      <w:pPr>
        <w:jc w:val="both"/>
        <w:rPr>
          <w:sz w:val="26"/>
          <w:szCs w:val="26"/>
        </w:rPr>
      </w:pPr>
    </w:p>
    <w:p w:rsidR="008B3D6B" w:rsidRDefault="005605DD" w:rsidP="0085398D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HATÁROZAT-TERVEZET </w:t>
      </w:r>
      <w:r w:rsidR="004C6B42">
        <w:rPr>
          <w:b/>
          <w:sz w:val="26"/>
          <w:szCs w:val="26"/>
          <w:u w:val="single"/>
        </w:rPr>
        <w:t>I.</w:t>
      </w:r>
    </w:p>
    <w:p w:rsidR="00976C21" w:rsidRDefault="00976C21" w:rsidP="0085398D">
      <w:pPr>
        <w:jc w:val="both"/>
        <w:rPr>
          <w:b/>
          <w:sz w:val="26"/>
          <w:szCs w:val="26"/>
          <w:u w:val="single"/>
        </w:rPr>
      </w:pPr>
    </w:p>
    <w:p w:rsidR="00253064" w:rsidRDefault="00253064" w:rsidP="0085398D">
      <w:pPr>
        <w:jc w:val="both"/>
        <w:rPr>
          <w:b/>
          <w:sz w:val="26"/>
          <w:szCs w:val="26"/>
          <w:u w:val="single"/>
        </w:rPr>
      </w:pPr>
    </w:p>
    <w:p w:rsidR="00253064" w:rsidRPr="00253064" w:rsidRDefault="00253064" w:rsidP="0085398D">
      <w:pPr>
        <w:jc w:val="both"/>
        <w:rPr>
          <w:sz w:val="26"/>
          <w:szCs w:val="26"/>
        </w:rPr>
      </w:pPr>
      <w:r>
        <w:rPr>
          <w:b/>
          <w:sz w:val="26"/>
          <w:szCs w:val="26"/>
          <w:u w:val="single"/>
        </w:rPr>
        <w:t>Tárgy:</w:t>
      </w:r>
      <w:r>
        <w:rPr>
          <w:sz w:val="26"/>
          <w:szCs w:val="26"/>
        </w:rPr>
        <w:t xml:space="preserve"> </w:t>
      </w:r>
      <w:r w:rsidR="004D2404">
        <w:rPr>
          <w:sz w:val="26"/>
          <w:szCs w:val="26"/>
        </w:rPr>
        <w:t>Civilszervezetek  és sporte</w:t>
      </w:r>
      <w:r w:rsidR="004D2404" w:rsidRPr="00F064B2">
        <w:rPr>
          <w:sz w:val="26"/>
          <w:szCs w:val="26"/>
        </w:rPr>
        <w:t xml:space="preserve">gyesületek </w:t>
      </w:r>
      <w:r w:rsidR="004D2404">
        <w:rPr>
          <w:sz w:val="26"/>
          <w:szCs w:val="26"/>
        </w:rPr>
        <w:t xml:space="preserve"> 20</w:t>
      </w:r>
      <w:r w:rsidR="00E802FD">
        <w:rPr>
          <w:sz w:val="26"/>
          <w:szCs w:val="26"/>
        </w:rPr>
        <w:t>20</w:t>
      </w:r>
      <w:r w:rsidR="004D2404">
        <w:rPr>
          <w:sz w:val="26"/>
          <w:szCs w:val="26"/>
        </w:rPr>
        <w:t>. évi támogatása.</w:t>
      </w:r>
    </w:p>
    <w:p w:rsidR="008B3D6B" w:rsidRDefault="008B3D6B" w:rsidP="0085398D">
      <w:pPr>
        <w:jc w:val="both"/>
        <w:rPr>
          <w:b/>
          <w:sz w:val="26"/>
          <w:szCs w:val="26"/>
          <w:u w:val="single"/>
        </w:rPr>
      </w:pPr>
    </w:p>
    <w:p w:rsidR="00603056" w:rsidRDefault="00603056" w:rsidP="0085398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 Város Önkormányzat Képviselő-testülete (továbbiakban: Képviselő-testület) megtárgyalta </w:t>
      </w:r>
      <w:r w:rsidR="009B435A">
        <w:rPr>
          <w:rStyle w:val="FelsorolsChar"/>
          <w:sz w:val="26"/>
          <w:szCs w:val="26"/>
        </w:rPr>
        <w:t>Lesi Árpád</w:t>
      </w:r>
      <w:r>
        <w:rPr>
          <w:sz w:val="26"/>
          <w:szCs w:val="26"/>
        </w:rPr>
        <w:t xml:space="preserve"> előterjesztését és a következő határozatot hozza:</w:t>
      </w:r>
    </w:p>
    <w:p w:rsidR="00603056" w:rsidRDefault="00603056" w:rsidP="0085398D">
      <w:pPr>
        <w:jc w:val="both"/>
        <w:rPr>
          <w:sz w:val="26"/>
          <w:szCs w:val="26"/>
        </w:rPr>
      </w:pPr>
    </w:p>
    <w:p w:rsidR="00603056" w:rsidRDefault="00603056" w:rsidP="0085398D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1./</w:t>
      </w:r>
      <w:r>
        <w:rPr>
          <w:sz w:val="26"/>
          <w:szCs w:val="26"/>
        </w:rPr>
        <w:tab/>
        <w:t xml:space="preserve">A Képviselő-testület úgy határoz, hogy </w:t>
      </w:r>
      <w:r w:rsidR="004D2404">
        <w:rPr>
          <w:sz w:val="26"/>
          <w:szCs w:val="26"/>
        </w:rPr>
        <w:t>a civilszervezetek és sportegyesületek támogatási keretét a következők szerint osztja fel: ………………………………..</w:t>
      </w:r>
    </w:p>
    <w:p w:rsidR="004D2404" w:rsidRDefault="004D2404" w:rsidP="0085398D">
      <w:pPr>
        <w:ind w:left="705" w:hanging="705"/>
        <w:jc w:val="both"/>
        <w:rPr>
          <w:sz w:val="26"/>
          <w:szCs w:val="26"/>
        </w:rPr>
      </w:pPr>
    </w:p>
    <w:p w:rsidR="00603056" w:rsidRDefault="004D2404" w:rsidP="0085398D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03056">
        <w:rPr>
          <w:sz w:val="26"/>
          <w:szCs w:val="26"/>
        </w:rPr>
        <w:t>./</w:t>
      </w:r>
      <w:r w:rsidR="00603056">
        <w:rPr>
          <w:sz w:val="26"/>
          <w:szCs w:val="26"/>
        </w:rPr>
        <w:tab/>
        <w:t xml:space="preserve">A Képviselő-testület megbízza </w:t>
      </w:r>
      <w:r w:rsidR="009B435A">
        <w:rPr>
          <w:sz w:val="26"/>
          <w:szCs w:val="26"/>
        </w:rPr>
        <w:t>Lesi Árpád</w:t>
      </w:r>
      <w:r w:rsidR="00603056">
        <w:rPr>
          <w:sz w:val="26"/>
          <w:szCs w:val="26"/>
        </w:rPr>
        <w:t xml:space="preserve"> </w:t>
      </w:r>
      <w:r>
        <w:rPr>
          <w:sz w:val="26"/>
          <w:szCs w:val="26"/>
        </w:rPr>
        <w:t>p</w:t>
      </w:r>
      <w:r w:rsidR="00603056">
        <w:rPr>
          <w:sz w:val="26"/>
          <w:szCs w:val="26"/>
        </w:rPr>
        <w:t xml:space="preserve">olgármestert a további teendők   </w:t>
      </w:r>
    </w:p>
    <w:p w:rsidR="008E7F7F" w:rsidRDefault="00603056" w:rsidP="0085398D">
      <w:pPr>
        <w:jc w:val="both"/>
      </w:pPr>
      <w:r>
        <w:rPr>
          <w:sz w:val="26"/>
          <w:szCs w:val="26"/>
        </w:rPr>
        <w:t xml:space="preserve">           ellátásával.</w:t>
      </w:r>
    </w:p>
    <w:p w:rsidR="0025383C" w:rsidRDefault="0025383C" w:rsidP="0085398D">
      <w:pPr>
        <w:jc w:val="both"/>
        <w:rPr>
          <w:sz w:val="26"/>
          <w:szCs w:val="26"/>
        </w:rPr>
      </w:pPr>
    </w:p>
    <w:p w:rsidR="0071214E" w:rsidRDefault="0071214E" w:rsidP="0085398D">
      <w:pPr>
        <w:jc w:val="both"/>
        <w:rPr>
          <w:sz w:val="26"/>
          <w:szCs w:val="26"/>
        </w:rPr>
      </w:pPr>
    </w:p>
    <w:p w:rsidR="008249E0" w:rsidRDefault="008249E0" w:rsidP="008249E0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HATÁROZAT-TERVEZET II.</w:t>
      </w:r>
    </w:p>
    <w:p w:rsidR="008249E0" w:rsidRDefault="008249E0" w:rsidP="008249E0">
      <w:pPr>
        <w:jc w:val="both"/>
        <w:rPr>
          <w:b/>
          <w:sz w:val="26"/>
          <w:szCs w:val="26"/>
          <w:u w:val="single"/>
        </w:rPr>
      </w:pPr>
    </w:p>
    <w:p w:rsidR="008249E0" w:rsidRDefault="008249E0" w:rsidP="008249E0">
      <w:pPr>
        <w:jc w:val="both"/>
        <w:rPr>
          <w:b/>
          <w:sz w:val="26"/>
          <w:szCs w:val="26"/>
          <w:u w:val="single"/>
        </w:rPr>
      </w:pPr>
    </w:p>
    <w:p w:rsidR="008249E0" w:rsidRPr="00253064" w:rsidRDefault="008249E0" w:rsidP="008249E0">
      <w:pPr>
        <w:jc w:val="both"/>
        <w:rPr>
          <w:sz w:val="26"/>
          <w:szCs w:val="26"/>
        </w:rPr>
      </w:pPr>
      <w:r>
        <w:rPr>
          <w:b/>
          <w:sz w:val="26"/>
          <w:szCs w:val="26"/>
          <w:u w:val="single"/>
        </w:rPr>
        <w:t>Tárgy:</w:t>
      </w:r>
      <w:r>
        <w:rPr>
          <w:sz w:val="26"/>
          <w:szCs w:val="26"/>
        </w:rPr>
        <w:t xml:space="preserve"> Civilszervezetek  és sporte</w:t>
      </w:r>
      <w:r w:rsidRPr="00F064B2">
        <w:rPr>
          <w:sz w:val="26"/>
          <w:szCs w:val="26"/>
        </w:rPr>
        <w:t xml:space="preserve">gyesületek </w:t>
      </w:r>
      <w:r>
        <w:rPr>
          <w:sz w:val="26"/>
          <w:szCs w:val="26"/>
        </w:rPr>
        <w:t xml:space="preserve"> 2020. évi támogatása.</w:t>
      </w:r>
    </w:p>
    <w:p w:rsidR="008249E0" w:rsidRDefault="008249E0" w:rsidP="008249E0">
      <w:pPr>
        <w:jc w:val="both"/>
        <w:rPr>
          <w:b/>
          <w:sz w:val="26"/>
          <w:szCs w:val="26"/>
          <w:u w:val="single"/>
        </w:rPr>
      </w:pPr>
    </w:p>
    <w:p w:rsidR="008249E0" w:rsidRDefault="008249E0" w:rsidP="008249E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 Város Önkormányzat Képviselő-testülete (továbbiakban: Képviselő-testület) megtárgyalta </w:t>
      </w:r>
      <w:r>
        <w:rPr>
          <w:rStyle w:val="FelsorolsChar"/>
          <w:sz w:val="26"/>
          <w:szCs w:val="26"/>
        </w:rPr>
        <w:t>Lesi Árpád</w:t>
      </w:r>
      <w:r>
        <w:rPr>
          <w:sz w:val="26"/>
          <w:szCs w:val="26"/>
        </w:rPr>
        <w:t xml:space="preserve"> előterjesztését és a következő határozatot hozza:</w:t>
      </w:r>
    </w:p>
    <w:p w:rsidR="008249E0" w:rsidRDefault="008249E0" w:rsidP="008249E0">
      <w:pPr>
        <w:jc w:val="both"/>
        <w:rPr>
          <w:sz w:val="26"/>
          <w:szCs w:val="26"/>
        </w:rPr>
      </w:pPr>
    </w:p>
    <w:p w:rsidR="008249E0" w:rsidRDefault="008249E0" w:rsidP="008249E0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1./</w:t>
      </w:r>
      <w:r>
        <w:rPr>
          <w:sz w:val="26"/>
          <w:szCs w:val="26"/>
        </w:rPr>
        <w:tab/>
        <w:t>A Képviselő-testület úgy határoz, hogy a civilszervezetek és spor</w:t>
      </w:r>
      <w:r w:rsidR="00122D88">
        <w:rPr>
          <w:sz w:val="26"/>
          <w:szCs w:val="26"/>
        </w:rPr>
        <w:t>tegyesületek 2020. évi előirányzatát ….. Ft-tal csökkenti, egyben a polgármesteri keretet ezzel az összeggel növeli.</w:t>
      </w:r>
    </w:p>
    <w:p w:rsidR="008249E0" w:rsidRDefault="008249E0" w:rsidP="008249E0">
      <w:pPr>
        <w:ind w:left="705" w:hanging="705"/>
        <w:jc w:val="both"/>
        <w:rPr>
          <w:sz w:val="26"/>
          <w:szCs w:val="26"/>
        </w:rPr>
      </w:pPr>
    </w:p>
    <w:p w:rsidR="008249E0" w:rsidRDefault="008249E0" w:rsidP="008249E0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2./</w:t>
      </w:r>
      <w:r>
        <w:rPr>
          <w:sz w:val="26"/>
          <w:szCs w:val="26"/>
        </w:rPr>
        <w:tab/>
        <w:t xml:space="preserve">A Képviselő-testület megbízza Lesi Árpád polgármestert a további teendők   </w:t>
      </w:r>
    </w:p>
    <w:p w:rsidR="008249E0" w:rsidRDefault="008249E0" w:rsidP="008249E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ellátásával.</w:t>
      </w:r>
    </w:p>
    <w:p w:rsidR="00122D88" w:rsidRDefault="00122D88" w:rsidP="008249E0">
      <w:pPr>
        <w:jc w:val="both"/>
      </w:pPr>
    </w:p>
    <w:p w:rsidR="008249E0" w:rsidRDefault="008249E0" w:rsidP="0085398D">
      <w:pPr>
        <w:jc w:val="both"/>
        <w:rPr>
          <w:sz w:val="26"/>
          <w:szCs w:val="26"/>
        </w:rPr>
      </w:pPr>
    </w:p>
    <w:p w:rsidR="00C612D8" w:rsidRPr="008E7F7F" w:rsidRDefault="00E94717" w:rsidP="004341D3">
      <w:pPr>
        <w:jc w:val="both"/>
        <w:rPr>
          <w:sz w:val="26"/>
          <w:szCs w:val="26"/>
        </w:rPr>
      </w:pPr>
      <w:r w:rsidRPr="00FA6828">
        <w:rPr>
          <w:b/>
          <w:sz w:val="26"/>
          <w:szCs w:val="26"/>
          <w:u w:val="single"/>
        </w:rPr>
        <w:t>Határidő</w:t>
      </w:r>
      <w:r w:rsidR="008E7F7F">
        <w:rPr>
          <w:b/>
          <w:sz w:val="26"/>
          <w:szCs w:val="26"/>
          <w:u w:val="single"/>
        </w:rPr>
        <w:t>:</w:t>
      </w:r>
      <w:r w:rsidR="00C612D8" w:rsidRPr="00FA6828">
        <w:rPr>
          <w:b/>
          <w:sz w:val="26"/>
          <w:szCs w:val="26"/>
        </w:rPr>
        <w:t xml:space="preserve"> </w:t>
      </w:r>
      <w:r w:rsidR="00C7582F" w:rsidRPr="008E7F7F">
        <w:rPr>
          <w:sz w:val="26"/>
          <w:szCs w:val="26"/>
        </w:rPr>
        <w:t>20</w:t>
      </w:r>
      <w:r w:rsidR="00E802FD">
        <w:rPr>
          <w:sz w:val="26"/>
          <w:szCs w:val="26"/>
        </w:rPr>
        <w:t>20</w:t>
      </w:r>
      <w:r w:rsidR="00983367" w:rsidRPr="008E7F7F">
        <w:rPr>
          <w:sz w:val="26"/>
          <w:szCs w:val="26"/>
        </w:rPr>
        <w:t xml:space="preserve">. </w:t>
      </w:r>
      <w:r w:rsidR="00880BCE">
        <w:rPr>
          <w:sz w:val="26"/>
          <w:szCs w:val="26"/>
        </w:rPr>
        <w:t>október 15.</w:t>
      </w:r>
    </w:p>
    <w:p w:rsidR="00C7582F" w:rsidRPr="008E7F7F" w:rsidRDefault="00C612D8" w:rsidP="004341D3">
      <w:pPr>
        <w:jc w:val="both"/>
        <w:rPr>
          <w:sz w:val="26"/>
          <w:szCs w:val="26"/>
        </w:rPr>
      </w:pPr>
      <w:r w:rsidRPr="008E7F7F">
        <w:rPr>
          <w:sz w:val="26"/>
          <w:szCs w:val="26"/>
        </w:rPr>
        <w:t xml:space="preserve">     </w:t>
      </w:r>
      <w:r w:rsidR="00C7582F" w:rsidRPr="008E7F7F">
        <w:rPr>
          <w:sz w:val="26"/>
          <w:szCs w:val="26"/>
        </w:rPr>
        <w:t xml:space="preserve">   </w:t>
      </w:r>
    </w:p>
    <w:p w:rsidR="00C7582F" w:rsidRDefault="00C7582F" w:rsidP="004341D3">
      <w:pPr>
        <w:jc w:val="both"/>
        <w:rPr>
          <w:sz w:val="26"/>
          <w:szCs w:val="26"/>
          <w:u w:val="single"/>
        </w:rPr>
      </w:pPr>
    </w:p>
    <w:p w:rsidR="00E94717" w:rsidRDefault="00E94717" w:rsidP="004341D3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Felelős:</w:t>
      </w:r>
    </w:p>
    <w:p w:rsidR="00E94717" w:rsidRDefault="009B435A" w:rsidP="004341D3">
      <w:pPr>
        <w:numPr>
          <w:ilvl w:val="0"/>
          <w:numId w:val="1"/>
        </w:num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>Lesi Árpád</w:t>
      </w:r>
      <w:r w:rsidR="00F930A5">
        <w:rPr>
          <w:sz w:val="26"/>
          <w:szCs w:val="26"/>
        </w:rPr>
        <w:t xml:space="preserve"> </w:t>
      </w:r>
      <w:r w:rsidR="00E94717">
        <w:rPr>
          <w:sz w:val="26"/>
          <w:szCs w:val="26"/>
        </w:rPr>
        <w:t xml:space="preserve"> polgármester</w:t>
      </w:r>
    </w:p>
    <w:p w:rsidR="00E94717" w:rsidRDefault="000D575F" w:rsidP="004341D3">
      <w:pPr>
        <w:numPr>
          <w:ilvl w:val="0"/>
          <w:numId w:val="1"/>
        </w:numPr>
        <w:tabs>
          <w:tab w:val="left" w:pos="720"/>
        </w:tabs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dr.Sipeki</w:t>
      </w:r>
      <w:proofErr w:type="spellEnd"/>
      <w:r>
        <w:rPr>
          <w:sz w:val="26"/>
          <w:szCs w:val="26"/>
        </w:rPr>
        <w:t xml:space="preserve"> Gerda</w:t>
      </w:r>
      <w:r w:rsidR="00E94717">
        <w:rPr>
          <w:sz w:val="26"/>
          <w:szCs w:val="26"/>
        </w:rPr>
        <w:t xml:space="preserve"> jegyző</w:t>
      </w:r>
    </w:p>
    <w:p w:rsidR="00E94717" w:rsidRDefault="00E94717" w:rsidP="004341D3">
      <w:pPr>
        <w:jc w:val="both"/>
        <w:rPr>
          <w:sz w:val="26"/>
          <w:szCs w:val="26"/>
        </w:rPr>
      </w:pPr>
    </w:p>
    <w:p w:rsidR="00E94717" w:rsidRDefault="00E94717" w:rsidP="004341D3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A határozatról értesülnek:</w:t>
      </w:r>
    </w:p>
    <w:p w:rsidR="00E94717" w:rsidRDefault="00E94717" w:rsidP="004341D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B435A">
        <w:rPr>
          <w:sz w:val="26"/>
          <w:szCs w:val="26"/>
        </w:rPr>
        <w:t>Lesi Árpád</w:t>
      </w:r>
      <w:r w:rsidR="00F930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polgármester</w:t>
      </w:r>
    </w:p>
    <w:p w:rsidR="00E94717" w:rsidRDefault="00E94717" w:rsidP="004341D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0D575F">
        <w:rPr>
          <w:sz w:val="26"/>
          <w:szCs w:val="26"/>
        </w:rPr>
        <w:t>dr.Sipeki</w:t>
      </w:r>
      <w:proofErr w:type="spellEnd"/>
      <w:r w:rsidR="000D575F">
        <w:rPr>
          <w:sz w:val="26"/>
          <w:szCs w:val="26"/>
        </w:rPr>
        <w:t xml:space="preserve"> Gerda</w:t>
      </w:r>
      <w:r>
        <w:rPr>
          <w:sz w:val="26"/>
          <w:szCs w:val="26"/>
        </w:rPr>
        <w:t xml:space="preserve"> jegyző</w:t>
      </w:r>
      <w:r w:rsidR="00264759">
        <w:rPr>
          <w:sz w:val="26"/>
          <w:szCs w:val="26"/>
        </w:rPr>
        <w:t xml:space="preserve"> </w:t>
      </w:r>
    </w:p>
    <w:p w:rsidR="0040414E" w:rsidRDefault="0040414E" w:rsidP="004341D3">
      <w:pPr>
        <w:jc w:val="both"/>
        <w:rPr>
          <w:sz w:val="26"/>
          <w:szCs w:val="26"/>
        </w:rPr>
      </w:pPr>
      <w:r>
        <w:rPr>
          <w:sz w:val="26"/>
          <w:szCs w:val="26"/>
        </w:rPr>
        <w:t>- civilszervezetek, sportegyesületek</w:t>
      </w:r>
    </w:p>
    <w:p w:rsidR="0040414E" w:rsidRDefault="0040414E" w:rsidP="004341D3">
      <w:pPr>
        <w:jc w:val="both"/>
        <w:rPr>
          <w:sz w:val="26"/>
          <w:szCs w:val="26"/>
        </w:rPr>
      </w:pPr>
      <w:r>
        <w:rPr>
          <w:sz w:val="26"/>
          <w:szCs w:val="26"/>
        </w:rPr>
        <w:t>- Siroki Márta költségvetési ügyintéző</w:t>
      </w:r>
    </w:p>
    <w:p w:rsidR="00E94717" w:rsidRDefault="00983367" w:rsidP="0098336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E94717">
        <w:rPr>
          <w:sz w:val="26"/>
          <w:szCs w:val="26"/>
        </w:rPr>
        <w:t>Irattár</w:t>
      </w:r>
    </w:p>
    <w:p w:rsidR="00640147" w:rsidRDefault="00640147" w:rsidP="00983367">
      <w:pPr>
        <w:jc w:val="both"/>
        <w:rPr>
          <w:sz w:val="26"/>
          <w:szCs w:val="26"/>
        </w:rPr>
      </w:pPr>
    </w:p>
    <w:p w:rsidR="00E94717" w:rsidRDefault="00E94717" w:rsidP="00983367">
      <w:pPr>
        <w:jc w:val="both"/>
        <w:rPr>
          <w:sz w:val="26"/>
          <w:szCs w:val="26"/>
        </w:rPr>
      </w:pPr>
    </w:p>
    <w:p w:rsidR="00E94717" w:rsidRDefault="00E94717" w:rsidP="004341D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Kunszentmiklós, </w:t>
      </w:r>
      <w:r w:rsidR="0071214E">
        <w:rPr>
          <w:sz w:val="26"/>
          <w:szCs w:val="26"/>
        </w:rPr>
        <w:t>20</w:t>
      </w:r>
      <w:r w:rsidR="00981B61">
        <w:rPr>
          <w:sz w:val="26"/>
          <w:szCs w:val="26"/>
        </w:rPr>
        <w:t>20</w:t>
      </w:r>
      <w:r w:rsidR="0071214E">
        <w:rPr>
          <w:sz w:val="26"/>
          <w:szCs w:val="26"/>
        </w:rPr>
        <w:t xml:space="preserve">. </w:t>
      </w:r>
      <w:r w:rsidR="00880BCE">
        <w:rPr>
          <w:sz w:val="26"/>
          <w:szCs w:val="26"/>
        </w:rPr>
        <w:t>szeptember 08.</w:t>
      </w:r>
    </w:p>
    <w:p w:rsidR="00640147" w:rsidRDefault="00640147" w:rsidP="004341D3">
      <w:pPr>
        <w:jc w:val="both"/>
        <w:rPr>
          <w:sz w:val="26"/>
          <w:szCs w:val="26"/>
        </w:rPr>
      </w:pPr>
    </w:p>
    <w:p w:rsidR="00640147" w:rsidRDefault="00640147" w:rsidP="004341D3">
      <w:pPr>
        <w:jc w:val="both"/>
        <w:rPr>
          <w:sz w:val="26"/>
          <w:szCs w:val="26"/>
        </w:rPr>
      </w:pPr>
    </w:p>
    <w:p w:rsidR="00B25CA7" w:rsidRDefault="00B25CA7" w:rsidP="004341D3">
      <w:pPr>
        <w:jc w:val="both"/>
        <w:rPr>
          <w:sz w:val="26"/>
          <w:szCs w:val="26"/>
        </w:rPr>
      </w:pPr>
    </w:p>
    <w:p w:rsidR="00C7582F" w:rsidRDefault="009B435A" w:rsidP="004341D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Lesi Árpád</w:t>
      </w:r>
    </w:p>
    <w:p w:rsidR="009B435A" w:rsidRDefault="009B435A" w:rsidP="004341D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polgármester</w:t>
      </w:r>
    </w:p>
    <w:p w:rsidR="00C7026C" w:rsidRDefault="00C7026C" w:rsidP="004341D3">
      <w:pPr>
        <w:jc w:val="both"/>
        <w:rPr>
          <w:sz w:val="26"/>
          <w:szCs w:val="26"/>
        </w:rPr>
      </w:pPr>
    </w:p>
    <w:p w:rsidR="00C7026C" w:rsidRDefault="00C7026C" w:rsidP="004341D3">
      <w:pPr>
        <w:jc w:val="both"/>
        <w:rPr>
          <w:sz w:val="26"/>
          <w:szCs w:val="26"/>
        </w:rPr>
      </w:pPr>
    </w:p>
    <w:p w:rsidR="00C7026C" w:rsidRDefault="00C7026C" w:rsidP="004341D3">
      <w:pPr>
        <w:jc w:val="both"/>
        <w:rPr>
          <w:sz w:val="26"/>
          <w:szCs w:val="26"/>
        </w:rPr>
      </w:pPr>
    </w:p>
    <w:p w:rsidR="00C7026C" w:rsidRDefault="00C7026C" w:rsidP="004341D3">
      <w:pPr>
        <w:jc w:val="both"/>
        <w:rPr>
          <w:sz w:val="26"/>
          <w:szCs w:val="26"/>
        </w:rPr>
      </w:pPr>
    </w:p>
    <w:p w:rsidR="00C7026C" w:rsidRDefault="00C7026C" w:rsidP="004341D3">
      <w:pPr>
        <w:jc w:val="both"/>
        <w:rPr>
          <w:sz w:val="26"/>
          <w:szCs w:val="26"/>
        </w:rPr>
      </w:pPr>
    </w:p>
    <w:p w:rsidR="00C7026C" w:rsidRDefault="00C7026C" w:rsidP="004341D3">
      <w:pPr>
        <w:jc w:val="both"/>
        <w:rPr>
          <w:sz w:val="26"/>
          <w:szCs w:val="26"/>
        </w:rPr>
      </w:pPr>
    </w:p>
    <w:p w:rsidR="00E61A36" w:rsidRDefault="00E61A36" w:rsidP="00E61A36">
      <w:pPr>
        <w:rPr>
          <w:sz w:val="26"/>
          <w:szCs w:val="26"/>
        </w:rPr>
      </w:pPr>
    </w:p>
    <w:p w:rsidR="00E61A36" w:rsidRDefault="00E61A36" w:rsidP="00E61A36">
      <w:pPr>
        <w:rPr>
          <w:sz w:val="26"/>
          <w:szCs w:val="26"/>
        </w:rPr>
      </w:pPr>
    </w:p>
    <w:p w:rsidR="00122D88" w:rsidRDefault="00122D88" w:rsidP="00E61A36">
      <w:pPr>
        <w:rPr>
          <w:sz w:val="26"/>
          <w:szCs w:val="26"/>
        </w:rPr>
      </w:pPr>
    </w:p>
    <w:p w:rsidR="00122D88" w:rsidRDefault="00122D88" w:rsidP="00E61A36">
      <w:pPr>
        <w:rPr>
          <w:sz w:val="26"/>
          <w:szCs w:val="26"/>
        </w:rPr>
      </w:pPr>
    </w:p>
    <w:p w:rsidR="00122D88" w:rsidRDefault="00122D88" w:rsidP="00E61A36">
      <w:pPr>
        <w:rPr>
          <w:sz w:val="26"/>
          <w:szCs w:val="26"/>
        </w:rPr>
      </w:pPr>
    </w:p>
    <w:p w:rsidR="00122D88" w:rsidRDefault="00122D88" w:rsidP="00E61A36">
      <w:pPr>
        <w:rPr>
          <w:sz w:val="26"/>
          <w:szCs w:val="26"/>
        </w:rPr>
      </w:pPr>
    </w:p>
    <w:p w:rsidR="00122D88" w:rsidRDefault="00122D88" w:rsidP="00E61A36">
      <w:pPr>
        <w:rPr>
          <w:sz w:val="26"/>
          <w:szCs w:val="26"/>
        </w:rPr>
      </w:pPr>
    </w:p>
    <w:p w:rsidR="00122D88" w:rsidRDefault="00122D88" w:rsidP="00E61A36">
      <w:pPr>
        <w:rPr>
          <w:sz w:val="26"/>
          <w:szCs w:val="26"/>
        </w:rPr>
      </w:pPr>
    </w:p>
    <w:p w:rsidR="00122D88" w:rsidRDefault="00122D88" w:rsidP="00E61A36">
      <w:pPr>
        <w:rPr>
          <w:sz w:val="26"/>
          <w:szCs w:val="26"/>
        </w:rPr>
      </w:pPr>
    </w:p>
    <w:p w:rsidR="00122D88" w:rsidRDefault="00122D88" w:rsidP="00E61A36">
      <w:pPr>
        <w:rPr>
          <w:sz w:val="26"/>
          <w:szCs w:val="26"/>
        </w:rPr>
      </w:pPr>
    </w:p>
    <w:p w:rsidR="00122D88" w:rsidRDefault="00122D88" w:rsidP="00E61A36">
      <w:pPr>
        <w:rPr>
          <w:sz w:val="26"/>
          <w:szCs w:val="26"/>
        </w:rPr>
      </w:pPr>
    </w:p>
    <w:p w:rsidR="00122D88" w:rsidRDefault="00122D88" w:rsidP="00E61A36">
      <w:pPr>
        <w:rPr>
          <w:sz w:val="26"/>
          <w:szCs w:val="26"/>
        </w:rPr>
      </w:pPr>
    </w:p>
    <w:p w:rsidR="00122D88" w:rsidRDefault="00122D88" w:rsidP="00E61A36">
      <w:pPr>
        <w:rPr>
          <w:sz w:val="26"/>
          <w:szCs w:val="26"/>
        </w:rPr>
      </w:pPr>
    </w:p>
    <w:p w:rsidR="00122D88" w:rsidRDefault="00122D88" w:rsidP="00E61A36">
      <w:pPr>
        <w:rPr>
          <w:sz w:val="26"/>
          <w:szCs w:val="26"/>
        </w:rPr>
      </w:pPr>
    </w:p>
    <w:p w:rsidR="00122D88" w:rsidRDefault="00122D88" w:rsidP="00E61A36">
      <w:pPr>
        <w:rPr>
          <w:sz w:val="26"/>
          <w:szCs w:val="26"/>
        </w:rPr>
      </w:pPr>
    </w:p>
    <w:p w:rsidR="00091E97" w:rsidRDefault="00091E97" w:rsidP="00E61A36">
      <w:pPr>
        <w:rPr>
          <w:sz w:val="26"/>
          <w:szCs w:val="26"/>
        </w:rPr>
      </w:pPr>
      <w:r>
        <w:rPr>
          <w:sz w:val="26"/>
          <w:szCs w:val="26"/>
        </w:rPr>
        <w:t>1.MELLÉKLET</w:t>
      </w:r>
    </w:p>
    <w:p w:rsidR="00640147" w:rsidRDefault="00640147" w:rsidP="00640147">
      <w:pPr>
        <w:jc w:val="center"/>
        <w:rPr>
          <w:sz w:val="26"/>
          <w:szCs w:val="26"/>
        </w:rPr>
      </w:pPr>
    </w:p>
    <w:p w:rsidR="00091E97" w:rsidRPr="00C60D75" w:rsidRDefault="00091E97" w:rsidP="00091E97">
      <w:pPr>
        <w:jc w:val="center"/>
        <w:rPr>
          <w:sz w:val="26"/>
          <w:szCs w:val="26"/>
          <w:u w:val="single"/>
        </w:rPr>
      </w:pPr>
      <w:r w:rsidRPr="00C60D75">
        <w:rPr>
          <w:sz w:val="26"/>
          <w:szCs w:val="26"/>
          <w:u w:val="single"/>
        </w:rPr>
        <w:t>CIVIL SZERVEZET</w:t>
      </w:r>
    </w:p>
    <w:p w:rsidR="00091E97" w:rsidRDefault="00091E97" w:rsidP="00091E97">
      <w:pPr>
        <w:jc w:val="both"/>
        <w:rPr>
          <w:sz w:val="26"/>
          <w:szCs w:val="26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4111"/>
        <w:gridCol w:w="2409"/>
      </w:tblGrid>
      <w:tr w:rsidR="005164E0" w:rsidRPr="00AE630F" w:rsidTr="005164E0">
        <w:trPr>
          <w:trHeight w:val="1080"/>
        </w:trPr>
        <w:tc>
          <w:tcPr>
            <w:tcW w:w="2235" w:type="dxa"/>
            <w:shd w:val="clear" w:color="auto" w:fill="auto"/>
          </w:tcPr>
          <w:p w:rsidR="005164E0" w:rsidRPr="00AE630F" w:rsidRDefault="005164E0" w:rsidP="00091E97">
            <w:pPr>
              <w:suppressAutoHyphens w:val="0"/>
              <w:jc w:val="center"/>
              <w:rPr>
                <w:bCs/>
                <w:i/>
                <w:sz w:val="18"/>
                <w:szCs w:val="18"/>
                <w:lang w:eastAsia="hu-HU"/>
              </w:rPr>
            </w:pPr>
            <w:r w:rsidRPr="00AE630F">
              <w:rPr>
                <w:bCs/>
                <w:i/>
                <w:sz w:val="18"/>
                <w:szCs w:val="18"/>
                <w:lang w:eastAsia="hu-HU"/>
              </w:rPr>
              <w:t>BEJEGYZETT CIVIL SZERVEZET MEGNEVEZÉSE</w:t>
            </w:r>
          </w:p>
          <w:p w:rsidR="005164E0" w:rsidRPr="00AE630F" w:rsidRDefault="005164E0" w:rsidP="001E0489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hu-HU"/>
              </w:rPr>
            </w:pPr>
            <w:r w:rsidRPr="00AE630F">
              <w:rPr>
                <w:b/>
                <w:bCs/>
                <w:sz w:val="18"/>
                <w:szCs w:val="18"/>
                <w:lang w:eastAsia="hu-HU"/>
              </w:rPr>
              <w:t>(201</w:t>
            </w:r>
            <w:r>
              <w:rPr>
                <w:b/>
                <w:bCs/>
                <w:sz w:val="18"/>
                <w:szCs w:val="18"/>
                <w:lang w:eastAsia="hu-HU"/>
              </w:rPr>
              <w:t>9</w:t>
            </w:r>
            <w:r w:rsidRPr="00AE630F">
              <w:rPr>
                <w:b/>
                <w:bCs/>
                <w:sz w:val="18"/>
                <w:szCs w:val="18"/>
                <w:lang w:eastAsia="hu-HU"/>
              </w:rPr>
              <w:t xml:space="preserve"> évi támogatás összege)</w:t>
            </w:r>
          </w:p>
        </w:tc>
        <w:tc>
          <w:tcPr>
            <w:tcW w:w="4111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rFonts w:ascii="Bookman Old Style" w:hAnsi="Bookman Old Style" w:cs="Arial"/>
                <w:bCs/>
                <w:i/>
                <w:sz w:val="22"/>
                <w:szCs w:val="22"/>
                <w:u w:val="single"/>
                <w:lang w:eastAsia="hu-HU"/>
              </w:rPr>
            </w:pPr>
            <w:r>
              <w:rPr>
                <w:rFonts w:ascii="Bookman Old Style" w:hAnsi="Bookman Old Style" w:cs="Arial"/>
                <w:bCs/>
                <w:i/>
                <w:sz w:val="22"/>
                <w:szCs w:val="22"/>
                <w:u w:val="single"/>
                <w:lang w:eastAsia="hu-HU"/>
              </w:rPr>
              <w:t>2020</w:t>
            </w:r>
            <w:r w:rsidRPr="00AE630F">
              <w:rPr>
                <w:rFonts w:ascii="Bookman Old Style" w:hAnsi="Bookman Old Style" w:cs="Arial"/>
                <w:bCs/>
                <w:i/>
                <w:sz w:val="22"/>
                <w:szCs w:val="22"/>
                <w:u w:val="single"/>
                <w:lang w:eastAsia="hu-HU"/>
              </w:rPr>
              <w:t xml:space="preserve"> évi kérelemben jelölt cél</w:t>
            </w:r>
            <w:r>
              <w:rPr>
                <w:rFonts w:ascii="Bookman Old Style" w:hAnsi="Bookman Old Style" w:cs="Arial"/>
                <w:bCs/>
                <w:i/>
                <w:sz w:val="22"/>
                <w:szCs w:val="22"/>
                <w:u w:val="single"/>
                <w:lang w:eastAsia="hu-HU"/>
              </w:rPr>
              <w:t xml:space="preserve"> és összeg</w:t>
            </w:r>
          </w:p>
          <w:p w:rsidR="005164E0" w:rsidRPr="0080731F" w:rsidRDefault="005164E0" w:rsidP="00091E97">
            <w:pPr>
              <w:suppressAutoHyphens w:val="0"/>
              <w:rPr>
                <w:rFonts w:ascii="Bookman Old Style" w:hAnsi="Bookman Old Style" w:cs="Arial"/>
                <w:bCs/>
                <w:color w:val="FF0000"/>
                <w:sz w:val="22"/>
                <w:szCs w:val="22"/>
                <w:lang w:eastAsia="hu-HU"/>
              </w:rPr>
            </w:pPr>
          </w:p>
        </w:tc>
        <w:tc>
          <w:tcPr>
            <w:tcW w:w="2409" w:type="dxa"/>
          </w:tcPr>
          <w:p w:rsidR="005164E0" w:rsidRPr="00AE630F" w:rsidRDefault="00A15E07" w:rsidP="005164E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hu-HU"/>
              </w:rPr>
            </w:pPr>
            <w:r>
              <w:rPr>
                <w:b/>
                <w:bCs/>
                <w:sz w:val="18"/>
                <w:szCs w:val="18"/>
                <w:lang w:eastAsia="hu-HU"/>
              </w:rPr>
              <w:t>POLGÁRMESTERI JAVASLAT</w:t>
            </w:r>
          </w:p>
        </w:tc>
      </w:tr>
      <w:tr w:rsidR="005164E0" w:rsidRPr="00AE630F" w:rsidTr="005164E0">
        <w:trPr>
          <w:trHeight w:val="765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C60D75">
              <w:rPr>
                <w:sz w:val="22"/>
                <w:szCs w:val="22"/>
                <w:lang w:eastAsia="hu-HU"/>
              </w:rPr>
              <w:t>Bakér Mente Egyesület</w:t>
            </w:r>
            <w:r>
              <w:rPr>
                <w:sz w:val="22"/>
                <w:szCs w:val="22"/>
                <w:lang w:eastAsia="hu-HU"/>
              </w:rPr>
              <w:t xml:space="preserve"> 17 fő</w:t>
            </w:r>
          </w:p>
          <w:p w:rsidR="005164E0" w:rsidRPr="00C60D75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80.000</w:t>
            </w:r>
          </w:p>
        </w:tc>
        <w:tc>
          <w:tcPr>
            <w:tcW w:w="4111" w:type="dxa"/>
            <w:shd w:val="clear" w:color="auto" w:fill="auto"/>
          </w:tcPr>
          <w:p w:rsidR="005164E0" w:rsidRPr="00AE630F" w:rsidRDefault="005164E0" w:rsidP="00F810C4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>Nyomdai költségek, könyvelési díj, banki szolgáltatási díj. 110.000</w:t>
            </w:r>
          </w:p>
        </w:tc>
        <w:tc>
          <w:tcPr>
            <w:tcW w:w="2409" w:type="dxa"/>
          </w:tcPr>
          <w:p w:rsidR="005164E0" w:rsidRPr="00C60D75" w:rsidRDefault="00E10C5A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20.000</w:t>
            </w:r>
          </w:p>
        </w:tc>
      </w:tr>
      <w:tr w:rsidR="005164E0" w:rsidRPr="00AE630F" w:rsidTr="005164E0">
        <w:trPr>
          <w:trHeight w:val="720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C60D75">
              <w:rPr>
                <w:sz w:val="22"/>
                <w:szCs w:val="22"/>
                <w:lang w:eastAsia="hu-HU"/>
              </w:rPr>
              <w:t>Életfa Alapítvány</w:t>
            </w:r>
            <w:r>
              <w:rPr>
                <w:sz w:val="22"/>
                <w:szCs w:val="22"/>
                <w:lang w:eastAsia="hu-HU"/>
              </w:rPr>
              <w:t xml:space="preserve"> 7 fő</w:t>
            </w:r>
          </w:p>
          <w:p w:rsidR="005164E0" w:rsidRPr="00C60D75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50.000</w:t>
            </w:r>
          </w:p>
        </w:tc>
        <w:tc>
          <w:tcPr>
            <w:tcW w:w="4111" w:type="dxa"/>
            <w:shd w:val="clear" w:color="auto" w:fill="auto"/>
          </w:tcPr>
          <w:p w:rsidR="005164E0" w:rsidRPr="00AE630F" w:rsidRDefault="005164E0" w:rsidP="00091E97">
            <w:pPr>
              <w:suppressAutoHyphens w:val="0"/>
              <w:rPr>
                <w:rFonts w:ascii="Arial" w:hAnsi="Arial" w:cs="Arial"/>
                <w:sz w:val="18"/>
                <w:szCs w:val="18"/>
                <w:lang w:eastAsia="hu-HU"/>
              </w:rPr>
            </w:pPr>
            <w:r>
              <w:rPr>
                <w:rFonts w:ascii="Arial" w:hAnsi="Arial" w:cs="Arial"/>
                <w:sz w:val="18"/>
                <w:szCs w:val="18"/>
                <w:lang w:eastAsia="hu-HU"/>
              </w:rPr>
              <w:t>Fejlesztő játékok bővítése. 100.000</w:t>
            </w:r>
          </w:p>
        </w:tc>
        <w:tc>
          <w:tcPr>
            <w:tcW w:w="2409" w:type="dxa"/>
          </w:tcPr>
          <w:p w:rsidR="005164E0" w:rsidRPr="00C60D75" w:rsidRDefault="00E10C5A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10.000</w:t>
            </w:r>
          </w:p>
        </w:tc>
      </w:tr>
      <w:tr w:rsidR="005164E0" w:rsidRPr="00AE630F" w:rsidTr="005164E0">
        <w:trPr>
          <w:trHeight w:val="1020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 xml:space="preserve">Kunszentmiklósi </w:t>
            </w:r>
            <w:proofErr w:type="spellStart"/>
            <w:r>
              <w:rPr>
                <w:sz w:val="22"/>
                <w:szCs w:val="22"/>
                <w:lang w:eastAsia="hu-HU"/>
              </w:rPr>
              <w:t>ÉletMentők</w:t>
            </w:r>
            <w:proofErr w:type="spellEnd"/>
            <w:r>
              <w:rPr>
                <w:sz w:val="22"/>
                <w:szCs w:val="22"/>
                <w:lang w:eastAsia="hu-HU"/>
              </w:rPr>
              <w:t xml:space="preserve"> Alapítvány 3 fő</w:t>
            </w:r>
          </w:p>
          <w:p w:rsidR="005164E0" w:rsidRPr="00930F3F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80.000</w:t>
            </w:r>
          </w:p>
        </w:tc>
        <w:tc>
          <w:tcPr>
            <w:tcW w:w="4111" w:type="dxa"/>
            <w:shd w:val="clear" w:color="auto" w:fill="auto"/>
          </w:tcPr>
          <w:p w:rsidR="005164E0" w:rsidRPr="00AE630F" w:rsidRDefault="005164E0" w:rsidP="00D156FA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>Mentőállomás technikai készletének szinten tartása, fejlesztése. Egészségügyi programok szervezése. 100.000</w:t>
            </w:r>
          </w:p>
        </w:tc>
        <w:tc>
          <w:tcPr>
            <w:tcW w:w="2409" w:type="dxa"/>
          </w:tcPr>
          <w:p w:rsidR="005164E0" w:rsidRPr="00930F3F" w:rsidRDefault="00E10C5A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20.000</w:t>
            </w:r>
          </w:p>
        </w:tc>
      </w:tr>
      <w:tr w:rsidR="005164E0" w:rsidRPr="00AE630F" w:rsidTr="005164E0">
        <w:trPr>
          <w:trHeight w:val="780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A60BE3">
              <w:rPr>
                <w:sz w:val="22"/>
                <w:szCs w:val="22"/>
                <w:lang w:eastAsia="hu-HU"/>
              </w:rPr>
              <w:t xml:space="preserve">Közösen </w:t>
            </w:r>
            <w:proofErr w:type="spellStart"/>
            <w:r w:rsidRPr="00A60BE3">
              <w:rPr>
                <w:sz w:val="22"/>
                <w:szCs w:val="22"/>
                <w:lang w:eastAsia="hu-HU"/>
              </w:rPr>
              <w:t>Bábonyért</w:t>
            </w:r>
            <w:proofErr w:type="spellEnd"/>
            <w:r>
              <w:rPr>
                <w:sz w:val="22"/>
                <w:szCs w:val="22"/>
                <w:lang w:eastAsia="hu-HU"/>
              </w:rPr>
              <w:t xml:space="preserve"> Egyesület 24 fő</w:t>
            </w:r>
          </w:p>
          <w:p w:rsidR="005164E0" w:rsidRPr="00A60BE3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100.000</w:t>
            </w:r>
          </w:p>
        </w:tc>
        <w:tc>
          <w:tcPr>
            <w:tcW w:w="4111" w:type="dxa"/>
            <w:shd w:val="clear" w:color="auto" w:fill="auto"/>
          </w:tcPr>
          <w:p w:rsidR="005164E0" w:rsidRPr="00AE630F" w:rsidRDefault="005164E0" w:rsidP="00F810C4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 xml:space="preserve">Rendezvények költségei. Könyvelési díj, bérleti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hu-HU"/>
              </w:rPr>
              <w:t>díj.Falutakarítás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hu-HU"/>
              </w:rPr>
              <w:t>, játszótér gondozása.  265.000</w:t>
            </w:r>
          </w:p>
        </w:tc>
        <w:tc>
          <w:tcPr>
            <w:tcW w:w="2409" w:type="dxa"/>
          </w:tcPr>
          <w:p w:rsidR="005164E0" w:rsidRPr="00A60BE3" w:rsidRDefault="00E10C5A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25.000</w:t>
            </w:r>
          </w:p>
        </w:tc>
      </w:tr>
      <w:tr w:rsidR="005164E0" w:rsidRPr="00AE630F" w:rsidTr="005164E0">
        <w:trPr>
          <w:trHeight w:val="765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Kunszentmiklós Kistérségi  Integrációs Felzárkóztató Egyesület 15 fő</w:t>
            </w:r>
          </w:p>
          <w:p w:rsidR="005164E0" w:rsidRPr="00DE6FA7" w:rsidRDefault="005164E0" w:rsidP="0005471F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20.000</w:t>
            </w:r>
          </w:p>
        </w:tc>
        <w:tc>
          <w:tcPr>
            <w:tcW w:w="4111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>Roma Kultúra Napja szervezési költségei, fellépők díjának támogatása. 150.000</w:t>
            </w:r>
          </w:p>
          <w:p w:rsidR="005164E0" w:rsidRPr="00AE630F" w:rsidRDefault="005164E0" w:rsidP="00091E97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409" w:type="dxa"/>
          </w:tcPr>
          <w:p w:rsidR="005164E0" w:rsidRPr="00DE6FA7" w:rsidRDefault="00E10C5A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5.000</w:t>
            </w:r>
          </w:p>
        </w:tc>
      </w:tr>
      <w:tr w:rsidR="005164E0" w:rsidRPr="00AE630F" w:rsidTr="005164E0">
        <w:trPr>
          <w:trHeight w:val="1440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Kunszentmiklósi Országjárók Alapítvány 54 fő</w:t>
            </w:r>
          </w:p>
          <w:p w:rsidR="005164E0" w:rsidRPr="00EF1DD1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50.000</w:t>
            </w:r>
          </w:p>
        </w:tc>
        <w:tc>
          <w:tcPr>
            <w:tcW w:w="4111" w:type="dxa"/>
            <w:shd w:val="clear" w:color="auto" w:fill="auto"/>
          </w:tcPr>
          <w:p w:rsidR="005164E0" w:rsidRDefault="005164E0" w:rsidP="00BA620B">
            <w:pPr>
              <w:suppressAutoHyphens w:val="0"/>
              <w:rPr>
                <w:rFonts w:ascii="Arial" w:hAnsi="Arial" w:cs="Arial"/>
                <w:sz w:val="18"/>
                <w:szCs w:val="18"/>
                <w:lang w:eastAsia="hu-HU"/>
              </w:rPr>
            </w:pPr>
            <w:r>
              <w:rPr>
                <w:rFonts w:ascii="Arial" w:hAnsi="Arial" w:cs="Arial"/>
                <w:sz w:val="18"/>
                <w:szCs w:val="18"/>
                <w:lang w:eastAsia="hu-HU"/>
              </w:rPr>
              <w:t xml:space="preserve">Testvériskolai kapcsolatok ápolása. Hagyományőrzés, honismereti túrák szervezése. </w:t>
            </w:r>
          </w:p>
          <w:p w:rsidR="005164E0" w:rsidRPr="00AE630F" w:rsidRDefault="005164E0" w:rsidP="00BA620B">
            <w:pPr>
              <w:suppressAutoHyphens w:val="0"/>
              <w:rPr>
                <w:rFonts w:ascii="Arial" w:hAnsi="Arial" w:cs="Arial"/>
                <w:sz w:val="18"/>
                <w:szCs w:val="18"/>
                <w:lang w:eastAsia="hu-HU"/>
              </w:rPr>
            </w:pPr>
            <w:r>
              <w:rPr>
                <w:rFonts w:ascii="Arial" w:hAnsi="Arial" w:cs="Arial"/>
                <w:sz w:val="18"/>
                <w:szCs w:val="18"/>
                <w:lang w:eastAsia="hu-HU"/>
              </w:rPr>
              <w:t>350.000</w:t>
            </w:r>
          </w:p>
        </w:tc>
        <w:tc>
          <w:tcPr>
            <w:tcW w:w="2409" w:type="dxa"/>
          </w:tcPr>
          <w:p w:rsidR="005164E0" w:rsidRPr="00EF1DD1" w:rsidRDefault="00E10C5A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10.000</w:t>
            </w:r>
          </w:p>
        </w:tc>
      </w:tr>
      <w:tr w:rsidR="005164E0" w:rsidRPr="00AE630F" w:rsidTr="005164E0">
        <w:trPr>
          <w:trHeight w:val="1020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proofErr w:type="spellStart"/>
            <w:r w:rsidRPr="00957A4E">
              <w:rPr>
                <w:sz w:val="22"/>
                <w:szCs w:val="22"/>
                <w:lang w:eastAsia="hu-HU"/>
              </w:rPr>
              <w:t>Napsugárka</w:t>
            </w:r>
            <w:proofErr w:type="spellEnd"/>
            <w:r w:rsidRPr="00957A4E">
              <w:rPr>
                <w:sz w:val="22"/>
                <w:szCs w:val="22"/>
                <w:lang w:eastAsia="hu-HU"/>
              </w:rPr>
              <w:t xml:space="preserve"> Alapítvány</w:t>
            </w:r>
            <w:r>
              <w:rPr>
                <w:sz w:val="22"/>
                <w:szCs w:val="22"/>
                <w:lang w:eastAsia="hu-HU"/>
              </w:rPr>
              <w:t xml:space="preserve"> 5 fő</w:t>
            </w:r>
          </w:p>
          <w:p w:rsidR="005164E0" w:rsidRPr="00957A4E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50.000</w:t>
            </w:r>
          </w:p>
        </w:tc>
        <w:tc>
          <w:tcPr>
            <w:tcW w:w="4111" w:type="dxa"/>
            <w:shd w:val="clear" w:color="auto" w:fill="auto"/>
          </w:tcPr>
          <w:p w:rsidR="005164E0" w:rsidRPr="00AE630F" w:rsidRDefault="005164E0" w:rsidP="000C517A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 xml:space="preserve">Udvari játékok vásárlása. 100.000    </w:t>
            </w:r>
          </w:p>
        </w:tc>
        <w:tc>
          <w:tcPr>
            <w:tcW w:w="2409" w:type="dxa"/>
          </w:tcPr>
          <w:p w:rsidR="005164E0" w:rsidRPr="00957A4E" w:rsidRDefault="00E10C5A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10.000</w:t>
            </w:r>
          </w:p>
        </w:tc>
      </w:tr>
      <w:tr w:rsidR="005164E0" w:rsidRPr="00AE630F" w:rsidTr="005164E0">
        <w:trPr>
          <w:trHeight w:val="510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 xml:space="preserve">Polgárőr Egyesület </w:t>
            </w:r>
          </w:p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27 fő</w:t>
            </w:r>
          </w:p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</w:p>
          <w:p w:rsidR="005164E0" w:rsidRPr="00072218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350.000</w:t>
            </w:r>
          </w:p>
        </w:tc>
        <w:tc>
          <w:tcPr>
            <w:tcW w:w="4111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 xml:space="preserve"> Egyenruha vásárlás, üzemanyag biztosítás,műszaki vizsga, irodaszerek.</w:t>
            </w:r>
          </w:p>
          <w:p w:rsidR="005164E0" w:rsidRPr="00AE630F" w:rsidRDefault="005164E0" w:rsidP="00091E97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>350.000</w:t>
            </w:r>
          </w:p>
        </w:tc>
        <w:tc>
          <w:tcPr>
            <w:tcW w:w="2409" w:type="dxa"/>
          </w:tcPr>
          <w:p w:rsidR="005164E0" w:rsidRPr="00072218" w:rsidRDefault="00E10C5A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175.000</w:t>
            </w:r>
          </w:p>
        </w:tc>
      </w:tr>
      <w:tr w:rsidR="005164E0" w:rsidRPr="00AE630F" w:rsidTr="005164E0">
        <w:trPr>
          <w:trHeight w:val="960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Puszta Hangja Egyesület 18 fő és43 fő közérdekű önkéntes</w:t>
            </w:r>
          </w:p>
          <w:p w:rsidR="005164E0" w:rsidRPr="00D702E1" w:rsidRDefault="005164E0" w:rsidP="008847AE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1.100.000</w:t>
            </w:r>
          </w:p>
        </w:tc>
        <w:tc>
          <w:tcPr>
            <w:tcW w:w="4111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rFonts w:ascii="Arial" w:hAnsi="Arial" w:cs="Arial"/>
                <w:sz w:val="18"/>
                <w:szCs w:val="18"/>
                <w:lang w:eastAsia="hu-HU"/>
              </w:rPr>
            </w:pPr>
            <w:r>
              <w:rPr>
                <w:rFonts w:ascii="Arial" w:hAnsi="Arial" w:cs="Arial"/>
                <w:sz w:val="18"/>
                <w:szCs w:val="18"/>
                <w:lang w:eastAsia="hu-HU"/>
              </w:rPr>
              <w:t>Rendezvényszervezési, működési költségek, pályázati önrész, tagszervezetek támogatása.</w:t>
            </w:r>
          </w:p>
          <w:p w:rsidR="005164E0" w:rsidRPr="00AE630F" w:rsidRDefault="005164E0" w:rsidP="00091E97">
            <w:pPr>
              <w:suppressAutoHyphens w:val="0"/>
              <w:rPr>
                <w:rFonts w:ascii="Arial" w:hAnsi="Arial" w:cs="Arial"/>
                <w:sz w:val="18"/>
                <w:szCs w:val="18"/>
                <w:lang w:eastAsia="hu-HU"/>
              </w:rPr>
            </w:pPr>
            <w:r>
              <w:rPr>
                <w:rFonts w:ascii="Arial" w:hAnsi="Arial" w:cs="Arial"/>
                <w:sz w:val="18"/>
                <w:szCs w:val="18"/>
                <w:lang w:eastAsia="hu-HU"/>
              </w:rPr>
              <w:t xml:space="preserve">Szappanos Lukács Népdalkör, Kiss József daloskör,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hu-HU"/>
              </w:rPr>
              <w:t>Kunszentmiklós-Blumberg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hu-HU"/>
              </w:rPr>
              <w:t xml:space="preserve"> Baráti kör, Kiskun Hagyományőrző Baráti kör. 1.300.000</w:t>
            </w:r>
          </w:p>
        </w:tc>
        <w:tc>
          <w:tcPr>
            <w:tcW w:w="2409" w:type="dxa"/>
          </w:tcPr>
          <w:p w:rsidR="005164E0" w:rsidRPr="00D702E1" w:rsidRDefault="00E10C5A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300.000</w:t>
            </w:r>
          </w:p>
        </w:tc>
      </w:tr>
      <w:tr w:rsidR="005164E0" w:rsidRPr="00AE630F" w:rsidTr="005164E0">
        <w:trPr>
          <w:trHeight w:val="720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AE4FB4">
              <w:rPr>
                <w:sz w:val="22"/>
                <w:szCs w:val="22"/>
                <w:lang w:eastAsia="hu-HU"/>
              </w:rPr>
              <w:t>Szebb Öregkort Alapítvány</w:t>
            </w:r>
            <w:r>
              <w:rPr>
                <w:sz w:val="22"/>
                <w:szCs w:val="22"/>
                <w:lang w:eastAsia="hu-HU"/>
              </w:rPr>
              <w:t xml:space="preserve"> 80 fő</w:t>
            </w:r>
          </w:p>
          <w:p w:rsidR="005164E0" w:rsidRPr="00AE4FB4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30.000</w:t>
            </w:r>
          </w:p>
        </w:tc>
        <w:tc>
          <w:tcPr>
            <w:tcW w:w="4111" w:type="dxa"/>
            <w:shd w:val="clear" w:color="auto" w:fill="auto"/>
          </w:tcPr>
          <w:p w:rsidR="005164E0" w:rsidRPr="00AE630F" w:rsidRDefault="005164E0" w:rsidP="00091E97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 xml:space="preserve">Nyugdíjas találkozó szervezési költségei. 30.000  </w:t>
            </w:r>
          </w:p>
        </w:tc>
        <w:tc>
          <w:tcPr>
            <w:tcW w:w="2409" w:type="dxa"/>
          </w:tcPr>
          <w:p w:rsidR="005164E0" w:rsidRPr="00AE4FB4" w:rsidRDefault="00E10C5A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10.000</w:t>
            </w:r>
          </w:p>
        </w:tc>
      </w:tr>
      <w:tr w:rsidR="005164E0" w:rsidRPr="00AE630F" w:rsidTr="005164E0">
        <w:trPr>
          <w:trHeight w:val="765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proofErr w:type="spellStart"/>
            <w:r>
              <w:rPr>
                <w:sz w:val="22"/>
                <w:szCs w:val="22"/>
                <w:lang w:eastAsia="hu-HU"/>
              </w:rPr>
              <w:t>Szentmiklós</w:t>
            </w:r>
            <w:proofErr w:type="spellEnd"/>
            <w:r>
              <w:rPr>
                <w:sz w:val="22"/>
                <w:szCs w:val="22"/>
                <w:lang w:eastAsia="hu-HU"/>
              </w:rPr>
              <w:t xml:space="preserve"> Big Band Egyesülete 12 fő</w:t>
            </w:r>
          </w:p>
          <w:p w:rsidR="005164E0" w:rsidRPr="005E4DBA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80.000</w:t>
            </w:r>
          </w:p>
        </w:tc>
        <w:tc>
          <w:tcPr>
            <w:tcW w:w="4111" w:type="dxa"/>
            <w:shd w:val="clear" w:color="auto" w:fill="auto"/>
          </w:tcPr>
          <w:p w:rsidR="005164E0" w:rsidRPr="00AE630F" w:rsidRDefault="005164E0" w:rsidP="00773263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>Könyvelési díj, eszközfejlesztés. 120.000</w:t>
            </w:r>
          </w:p>
        </w:tc>
        <w:tc>
          <w:tcPr>
            <w:tcW w:w="2409" w:type="dxa"/>
          </w:tcPr>
          <w:p w:rsidR="005164E0" w:rsidRPr="005E4DBA" w:rsidRDefault="00E10C5A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10.000</w:t>
            </w:r>
          </w:p>
        </w:tc>
      </w:tr>
      <w:tr w:rsidR="005164E0" w:rsidRPr="00AE630F" w:rsidTr="005164E0">
        <w:trPr>
          <w:trHeight w:val="940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Tass-Kertesi Óvodáért Egyesület 99 fő</w:t>
            </w:r>
          </w:p>
          <w:p w:rsidR="005164E0" w:rsidRPr="00D60955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50.000</w:t>
            </w:r>
          </w:p>
        </w:tc>
        <w:tc>
          <w:tcPr>
            <w:tcW w:w="4111" w:type="dxa"/>
            <w:shd w:val="clear" w:color="auto" w:fill="auto"/>
          </w:tcPr>
          <w:p w:rsidR="005164E0" w:rsidRPr="00AE630F" w:rsidRDefault="005164E0" w:rsidP="00091E97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hu-HU"/>
              </w:rPr>
              <w:t>Futóbiciglik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hu-HU"/>
              </w:rPr>
              <w:t xml:space="preserve">  vásárlása.  50.000</w:t>
            </w:r>
          </w:p>
        </w:tc>
        <w:tc>
          <w:tcPr>
            <w:tcW w:w="2409" w:type="dxa"/>
          </w:tcPr>
          <w:p w:rsidR="005164E0" w:rsidRPr="00D60955" w:rsidRDefault="00FA5BB7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10.000</w:t>
            </w:r>
          </w:p>
        </w:tc>
      </w:tr>
      <w:tr w:rsidR="005164E0" w:rsidRPr="00AE630F" w:rsidTr="005164E0">
        <w:trPr>
          <w:trHeight w:val="1289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D60955">
              <w:rPr>
                <w:sz w:val="22"/>
                <w:szCs w:val="22"/>
                <w:lang w:eastAsia="hu-HU"/>
              </w:rPr>
              <w:t>Tűzoltó</w:t>
            </w:r>
            <w:r>
              <w:rPr>
                <w:sz w:val="22"/>
                <w:szCs w:val="22"/>
                <w:lang w:eastAsia="hu-HU"/>
              </w:rPr>
              <w:t xml:space="preserve"> és </w:t>
            </w:r>
            <w:proofErr w:type="spellStart"/>
            <w:r>
              <w:rPr>
                <w:sz w:val="22"/>
                <w:szCs w:val="22"/>
                <w:lang w:eastAsia="hu-HU"/>
              </w:rPr>
              <w:t>Műszaki-Mentő</w:t>
            </w:r>
            <w:proofErr w:type="spellEnd"/>
            <w:r>
              <w:rPr>
                <w:sz w:val="22"/>
                <w:szCs w:val="22"/>
                <w:lang w:eastAsia="hu-HU"/>
              </w:rPr>
              <w:t xml:space="preserve"> Egyesület 10 fő</w:t>
            </w:r>
          </w:p>
          <w:p w:rsidR="005164E0" w:rsidRPr="00D60955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100.000</w:t>
            </w:r>
          </w:p>
        </w:tc>
        <w:tc>
          <w:tcPr>
            <w:tcW w:w="4111" w:type="dxa"/>
            <w:shd w:val="clear" w:color="auto" w:fill="auto"/>
          </w:tcPr>
          <w:p w:rsidR="005164E0" w:rsidRPr="00AE630F" w:rsidRDefault="005164E0" w:rsidP="008929EA">
            <w:pPr>
              <w:suppressAutoHyphens w:val="0"/>
              <w:rPr>
                <w:rFonts w:ascii="Arial" w:hAnsi="Arial" w:cs="Arial"/>
                <w:sz w:val="18"/>
                <w:szCs w:val="18"/>
                <w:lang w:eastAsia="hu-HU"/>
              </w:rPr>
            </w:pPr>
            <w:r>
              <w:rPr>
                <w:rFonts w:ascii="Arial" w:hAnsi="Arial" w:cs="Arial"/>
                <w:sz w:val="18"/>
                <w:szCs w:val="18"/>
                <w:lang w:eastAsia="hu-HU"/>
              </w:rPr>
              <w:t>Gépjármű műszaki vizsgáztatása, kötelező biztosítás fizetése, üzemanyag támogatás és gépjármű javítási költségek.   300.000</w:t>
            </w:r>
          </w:p>
        </w:tc>
        <w:tc>
          <w:tcPr>
            <w:tcW w:w="2409" w:type="dxa"/>
          </w:tcPr>
          <w:p w:rsidR="005164E0" w:rsidRPr="00D60955" w:rsidRDefault="00FA5BB7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25.000</w:t>
            </w:r>
          </w:p>
        </w:tc>
      </w:tr>
      <w:tr w:rsidR="005164E0" w:rsidRPr="00AE630F" w:rsidTr="005164E0">
        <w:trPr>
          <w:trHeight w:val="1020"/>
        </w:trPr>
        <w:tc>
          <w:tcPr>
            <w:tcW w:w="2235" w:type="dxa"/>
            <w:shd w:val="clear" w:color="auto" w:fill="auto"/>
          </w:tcPr>
          <w:p w:rsidR="005164E0" w:rsidRPr="00D60955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Kortárs Gasztronómiai és Kulturális Egyesület  12 fő 50.000</w:t>
            </w:r>
          </w:p>
        </w:tc>
        <w:tc>
          <w:tcPr>
            <w:tcW w:w="4111" w:type="dxa"/>
            <w:shd w:val="clear" w:color="auto" w:fill="auto"/>
          </w:tcPr>
          <w:p w:rsidR="005164E0" w:rsidRPr="00AE630F" w:rsidRDefault="005164E0" w:rsidP="00424F34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>Működéshez támogatás. 400.000</w:t>
            </w:r>
          </w:p>
        </w:tc>
        <w:tc>
          <w:tcPr>
            <w:tcW w:w="2409" w:type="dxa"/>
          </w:tcPr>
          <w:p w:rsidR="005164E0" w:rsidRPr="00D60955" w:rsidRDefault="00FA5BB7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25.000</w:t>
            </w:r>
          </w:p>
        </w:tc>
      </w:tr>
      <w:tr w:rsidR="005164E0" w:rsidRPr="00AE630F" w:rsidTr="005164E0">
        <w:trPr>
          <w:trHeight w:val="10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D60955">
              <w:rPr>
                <w:sz w:val="22"/>
                <w:szCs w:val="22"/>
                <w:lang w:eastAsia="hu-HU"/>
              </w:rPr>
              <w:t xml:space="preserve">Magyar </w:t>
            </w:r>
            <w:r>
              <w:rPr>
                <w:sz w:val="22"/>
                <w:szCs w:val="22"/>
                <w:lang w:eastAsia="hu-HU"/>
              </w:rPr>
              <w:t>Máltai Szeretetszolgálat Kunszentmiklósi csoport 13 fő</w:t>
            </w:r>
          </w:p>
          <w:p w:rsidR="005164E0" w:rsidRPr="00D60955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30.000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4E0" w:rsidRDefault="005164E0" w:rsidP="00773263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 xml:space="preserve">Zöldnap,gyereknap szervezési költségei.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hu-HU"/>
              </w:rPr>
              <w:t>Szentmiklósi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hu-HU"/>
              </w:rPr>
              <w:t xml:space="preserve"> napi kitelepülés költségeihez.</w:t>
            </w:r>
          </w:p>
          <w:p w:rsidR="005164E0" w:rsidRPr="00AE630F" w:rsidRDefault="005164E0" w:rsidP="00773263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>Egyedül élők ebédje program. 100.000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E0" w:rsidRPr="00D60955" w:rsidRDefault="00FA5BB7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10.000</w:t>
            </w:r>
          </w:p>
        </w:tc>
      </w:tr>
    </w:tbl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66060">
        <w:rPr>
          <w:sz w:val="26"/>
          <w:szCs w:val="26"/>
        </w:rPr>
        <w:t>összesen:</w:t>
      </w:r>
      <w:r w:rsidR="00C66060">
        <w:rPr>
          <w:sz w:val="26"/>
          <w:szCs w:val="26"/>
        </w:rPr>
        <w:tab/>
      </w:r>
      <w:r w:rsidR="00C66060">
        <w:rPr>
          <w:sz w:val="26"/>
          <w:szCs w:val="26"/>
        </w:rPr>
        <w:tab/>
        <w:t>665.000</w:t>
      </w:r>
    </w:p>
    <w:p w:rsidR="00091E97" w:rsidRPr="00FE01DF" w:rsidRDefault="00091E97" w:rsidP="00091E97">
      <w:pPr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ab/>
      </w:r>
      <w:r>
        <w:rPr>
          <w:color w:val="FF0000"/>
          <w:sz w:val="26"/>
          <w:szCs w:val="26"/>
        </w:rPr>
        <w:tab/>
      </w:r>
      <w:r>
        <w:rPr>
          <w:color w:val="FF0000"/>
          <w:sz w:val="26"/>
          <w:szCs w:val="26"/>
        </w:rPr>
        <w:tab/>
      </w:r>
      <w:r>
        <w:rPr>
          <w:color w:val="FF0000"/>
          <w:sz w:val="26"/>
          <w:szCs w:val="26"/>
        </w:rPr>
        <w:tab/>
      </w: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rPr>
          <w:sz w:val="26"/>
          <w:szCs w:val="26"/>
        </w:rPr>
      </w:pPr>
    </w:p>
    <w:p w:rsidR="00091E97" w:rsidRDefault="00091E97" w:rsidP="00091E97">
      <w:pPr>
        <w:jc w:val="center"/>
        <w:rPr>
          <w:sz w:val="26"/>
          <w:szCs w:val="26"/>
        </w:rPr>
      </w:pPr>
    </w:p>
    <w:p w:rsidR="00091E97" w:rsidRDefault="00091E97" w:rsidP="00091E97">
      <w:pPr>
        <w:jc w:val="center"/>
        <w:rPr>
          <w:sz w:val="26"/>
          <w:szCs w:val="26"/>
        </w:rPr>
      </w:pPr>
    </w:p>
    <w:p w:rsidR="00640147" w:rsidRDefault="00640147" w:rsidP="00091E97">
      <w:pPr>
        <w:jc w:val="center"/>
        <w:rPr>
          <w:sz w:val="26"/>
          <w:szCs w:val="26"/>
        </w:rPr>
      </w:pPr>
    </w:p>
    <w:p w:rsidR="00640147" w:rsidRDefault="00640147" w:rsidP="00091E97">
      <w:pPr>
        <w:jc w:val="center"/>
        <w:rPr>
          <w:sz w:val="26"/>
          <w:szCs w:val="26"/>
        </w:rPr>
      </w:pPr>
    </w:p>
    <w:p w:rsidR="00640147" w:rsidRDefault="00640147" w:rsidP="00091E97">
      <w:pPr>
        <w:jc w:val="center"/>
        <w:rPr>
          <w:sz w:val="26"/>
          <w:szCs w:val="26"/>
        </w:rPr>
      </w:pPr>
    </w:p>
    <w:p w:rsidR="003147B6" w:rsidRDefault="003147B6" w:rsidP="00091E97">
      <w:pPr>
        <w:jc w:val="center"/>
        <w:rPr>
          <w:sz w:val="26"/>
          <w:szCs w:val="26"/>
        </w:rPr>
      </w:pPr>
    </w:p>
    <w:p w:rsidR="008E737F" w:rsidRDefault="008E737F" w:rsidP="00091E97">
      <w:pPr>
        <w:jc w:val="center"/>
        <w:rPr>
          <w:sz w:val="26"/>
          <w:szCs w:val="26"/>
        </w:rPr>
      </w:pPr>
    </w:p>
    <w:p w:rsidR="008E737F" w:rsidRDefault="008E737F" w:rsidP="00091E97">
      <w:pPr>
        <w:jc w:val="center"/>
        <w:rPr>
          <w:sz w:val="26"/>
          <w:szCs w:val="26"/>
        </w:rPr>
      </w:pPr>
    </w:p>
    <w:p w:rsidR="008E737F" w:rsidRDefault="008E737F" w:rsidP="00091E97">
      <w:pPr>
        <w:jc w:val="center"/>
        <w:rPr>
          <w:sz w:val="26"/>
          <w:szCs w:val="26"/>
        </w:rPr>
      </w:pPr>
    </w:p>
    <w:p w:rsidR="00B72705" w:rsidRDefault="00B72705" w:rsidP="00091E97">
      <w:pPr>
        <w:jc w:val="center"/>
        <w:rPr>
          <w:sz w:val="26"/>
          <w:szCs w:val="26"/>
        </w:rPr>
      </w:pPr>
    </w:p>
    <w:p w:rsidR="00B72705" w:rsidRDefault="00B72705" w:rsidP="00091E97">
      <w:pPr>
        <w:jc w:val="center"/>
        <w:rPr>
          <w:sz w:val="26"/>
          <w:szCs w:val="26"/>
        </w:rPr>
      </w:pPr>
    </w:p>
    <w:p w:rsidR="00B72705" w:rsidRDefault="00B72705" w:rsidP="00091E97">
      <w:pPr>
        <w:jc w:val="center"/>
        <w:rPr>
          <w:sz w:val="26"/>
          <w:szCs w:val="26"/>
        </w:rPr>
      </w:pPr>
    </w:p>
    <w:p w:rsidR="00B72705" w:rsidRDefault="00B72705" w:rsidP="00091E97">
      <w:pPr>
        <w:jc w:val="center"/>
        <w:rPr>
          <w:sz w:val="26"/>
          <w:szCs w:val="26"/>
        </w:rPr>
      </w:pPr>
    </w:p>
    <w:p w:rsidR="00B72705" w:rsidRDefault="00B72705" w:rsidP="00B72705">
      <w:pPr>
        <w:rPr>
          <w:sz w:val="26"/>
          <w:szCs w:val="26"/>
        </w:rPr>
      </w:pPr>
    </w:p>
    <w:p w:rsidR="00B72705" w:rsidRDefault="00B72705" w:rsidP="00B72705">
      <w:pPr>
        <w:rPr>
          <w:sz w:val="26"/>
          <w:szCs w:val="26"/>
        </w:rPr>
      </w:pPr>
    </w:p>
    <w:p w:rsidR="00B72705" w:rsidRDefault="00B72705" w:rsidP="00B72705">
      <w:pPr>
        <w:rPr>
          <w:sz w:val="26"/>
          <w:szCs w:val="26"/>
        </w:rPr>
      </w:pPr>
    </w:p>
    <w:p w:rsidR="00B72705" w:rsidRDefault="00B72705" w:rsidP="00B72705">
      <w:pPr>
        <w:rPr>
          <w:sz w:val="26"/>
          <w:szCs w:val="26"/>
        </w:rPr>
      </w:pPr>
    </w:p>
    <w:p w:rsidR="00091E97" w:rsidRDefault="00091E97" w:rsidP="00B72705">
      <w:pPr>
        <w:rPr>
          <w:sz w:val="26"/>
          <w:szCs w:val="26"/>
        </w:rPr>
      </w:pPr>
      <w:r>
        <w:rPr>
          <w:sz w:val="26"/>
          <w:szCs w:val="26"/>
        </w:rPr>
        <w:t>2. MELLÉKLET</w:t>
      </w:r>
    </w:p>
    <w:p w:rsidR="00091E97" w:rsidRDefault="00091E97" w:rsidP="00091E97">
      <w:pPr>
        <w:jc w:val="center"/>
        <w:rPr>
          <w:sz w:val="26"/>
          <w:szCs w:val="26"/>
          <w:u w:val="single"/>
        </w:rPr>
      </w:pPr>
      <w:r w:rsidRPr="008C461E">
        <w:rPr>
          <w:sz w:val="26"/>
          <w:szCs w:val="26"/>
          <w:u w:val="single"/>
        </w:rPr>
        <w:t>SPORTEGYESÜLET</w:t>
      </w:r>
    </w:p>
    <w:p w:rsidR="00091E97" w:rsidRDefault="00091E97" w:rsidP="00091E97">
      <w:pPr>
        <w:jc w:val="center"/>
        <w:rPr>
          <w:sz w:val="26"/>
          <w:szCs w:val="26"/>
          <w:u w:val="single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4111"/>
        <w:gridCol w:w="2409"/>
      </w:tblGrid>
      <w:tr w:rsidR="005164E0" w:rsidRPr="00AE630F" w:rsidTr="005164E0">
        <w:trPr>
          <w:trHeight w:val="1080"/>
        </w:trPr>
        <w:tc>
          <w:tcPr>
            <w:tcW w:w="2235" w:type="dxa"/>
            <w:shd w:val="clear" w:color="auto" w:fill="auto"/>
          </w:tcPr>
          <w:p w:rsidR="005164E0" w:rsidRPr="00AE630F" w:rsidRDefault="005164E0" w:rsidP="00091E97">
            <w:pPr>
              <w:suppressAutoHyphens w:val="0"/>
              <w:jc w:val="center"/>
              <w:rPr>
                <w:bCs/>
                <w:i/>
                <w:sz w:val="18"/>
                <w:szCs w:val="18"/>
                <w:lang w:eastAsia="hu-HU"/>
              </w:rPr>
            </w:pPr>
            <w:r w:rsidRPr="00AE630F">
              <w:rPr>
                <w:bCs/>
                <w:i/>
                <w:sz w:val="18"/>
                <w:szCs w:val="18"/>
                <w:lang w:eastAsia="hu-HU"/>
              </w:rPr>
              <w:t>BEJEGYZETT CIVIL SZERVEZET MEGNEVEZÉSE</w:t>
            </w:r>
          </w:p>
          <w:p w:rsidR="005164E0" w:rsidRPr="00AE630F" w:rsidRDefault="005164E0" w:rsidP="001E0489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hu-HU"/>
              </w:rPr>
            </w:pPr>
            <w:r w:rsidRPr="00AE630F">
              <w:rPr>
                <w:b/>
                <w:bCs/>
                <w:sz w:val="18"/>
                <w:szCs w:val="18"/>
                <w:lang w:eastAsia="hu-HU"/>
              </w:rPr>
              <w:t>(201</w:t>
            </w:r>
            <w:r>
              <w:rPr>
                <w:b/>
                <w:bCs/>
                <w:sz w:val="18"/>
                <w:szCs w:val="18"/>
                <w:lang w:eastAsia="hu-HU"/>
              </w:rPr>
              <w:t>9</w:t>
            </w:r>
            <w:r w:rsidRPr="00AE630F">
              <w:rPr>
                <w:b/>
                <w:bCs/>
                <w:sz w:val="18"/>
                <w:szCs w:val="18"/>
                <w:lang w:eastAsia="hu-HU"/>
              </w:rPr>
              <w:t xml:space="preserve"> évi támogatás összege)</w:t>
            </w:r>
          </w:p>
        </w:tc>
        <w:tc>
          <w:tcPr>
            <w:tcW w:w="4111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rFonts w:ascii="Bookman Old Style" w:hAnsi="Bookman Old Style" w:cs="Arial"/>
                <w:bCs/>
                <w:i/>
                <w:sz w:val="22"/>
                <w:szCs w:val="22"/>
                <w:u w:val="single"/>
                <w:lang w:eastAsia="hu-HU"/>
              </w:rPr>
            </w:pPr>
            <w:r w:rsidRPr="00AE630F">
              <w:rPr>
                <w:rFonts w:ascii="Bookman Old Style" w:hAnsi="Bookman Old Style" w:cs="Arial"/>
                <w:bCs/>
                <w:i/>
                <w:sz w:val="22"/>
                <w:szCs w:val="22"/>
                <w:u w:val="single"/>
                <w:lang w:eastAsia="hu-HU"/>
              </w:rPr>
              <w:t>20</w:t>
            </w:r>
            <w:r>
              <w:rPr>
                <w:rFonts w:ascii="Bookman Old Style" w:hAnsi="Bookman Old Style" w:cs="Arial"/>
                <w:bCs/>
                <w:i/>
                <w:sz w:val="22"/>
                <w:szCs w:val="22"/>
                <w:u w:val="single"/>
                <w:lang w:eastAsia="hu-HU"/>
              </w:rPr>
              <w:t>20</w:t>
            </w:r>
            <w:r w:rsidRPr="00AE630F">
              <w:rPr>
                <w:rFonts w:ascii="Bookman Old Style" w:hAnsi="Bookman Old Style" w:cs="Arial"/>
                <w:bCs/>
                <w:i/>
                <w:sz w:val="22"/>
                <w:szCs w:val="22"/>
                <w:u w:val="single"/>
                <w:lang w:eastAsia="hu-HU"/>
              </w:rPr>
              <w:t>. évi kérelemben jelölt cél</w:t>
            </w:r>
            <w:r>
              <w:rPr>
                <w:rFonts w:ascii="Bookman Old Style" w:hAnsi="Bookman Old Style" w:cs="Arial"/>
                <w:bCs/>
                <w:i/>
                <w:sz w:val="22"/>
                <w:szCs w:val="22"/>
                <w:u w:val="single"/>
                <w:lang w:eastAsia="hu-HU"/>
              </w:rPr>
              <w:t xml:space="preserve"> és összeg</w:t>
            </w:r>
          </w:p>
          <w:p w:rsidR="005164E0" w:rsidRPr="0004652C" w:rsidRDefault="005164E0" w:rsidP="00091E97">
            <w:pPr>
              <w:suppressAutoHyphens w:val="0"/>
              <w:rPr>
                <w:rFonts w:ascii="Bookman Old Style" w:hAnsi="Bookman Old Style" w:cs="Arial"/>
                <w:bCs/>
                <w:i/>
                <w:color w:val="FF0000"/>
                <w:sz w:val="22"/>
                <w:szCs w:val="22"/>
                <w:u w:val="single"/>
                <w:lang w:eastAsia="hu-HU"/>
              </w:rPr>
            </w:pPr>
          </w:p>
        </w:tc>
        <w:tc>
          <w:tcPr>
            <w:tcW w:w="2409" w:type="dxa"/>
          </w:tcPr>
          <w:p w:rsidR="005164E0" w:rsidRPr="00AE630F" w:rsidRDefault="00A15E07" w:rsidP="005164E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hu-HU"/>
              </w:rPr>
            </w:pPr>
            <w:r>
              <w:rPr>
                <w:b/>
                <w:bCs/>
                <w:sz w:val="18"/>
                <w:szCs w:val="18"/>
                <w:lang w:eastAsia="hu-HU"/>
              </w:rPr>
              <w:t>POLGÁRMESTERI JAVASLAT</w:t>
            </w:r>
          </w:p>
        </w:tc>
      </w:tr>
      <w:tr w:rsidR="005164E0" w:rsidRPr="00AE630F" w:rsidTr="005164E0">
        <w:trPr>
          <w:trHeight w:val="1020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proofErr w:type="spellStart"/>
            <w:r>
              <w:rPr>
                <w:sz w:val="22"/>
                <w:szCs w:val="22"/>
                <w:lang w:eastAsia="hu-HU"/>
              </w:rPr>
              <w:t>Bege</w:t>
            </w:r>
            <w:proofErr w:type="spellEnd"/>
            <w:r>
              <w:rPr>
                <w:sz w:val="22"/>
                <w:szCs w:val="22"/>
                <w:lang w:eastAsia="hu-HU"/>
              </w:rPr>
              <w:t xml:space="preserve"> Márton Sakk- és Kulturális Egyesület</w:t>
            </w:r>
          </w:p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40 fő</w:t>
            </w:r>
          </w:p>
          <w:p w:rsidR="005164E0" w:rsidRPr="00C60D75" w:rsidRDefault="005164E0" w:rsidP="006D3E5D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350.000</w:t>
            </w:r>
          </w:p>
        </w:tc>
        <w:tc>
          <w:tcPr>
            <w:tcW w:w="4111" w:type="dxa"/>
            <w:shd w:val="clear" w:color="auto" w:fill="auto"/>
          </w:tcPr>
          <w:p w:rsidR="005164E0" w:rsidRPr="007819BF" w:rsidRDefault="005164E0" w:rsidP="00091E97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>Országos Verseny,Vajdasági sakkverseny szervezési költségei. Egyéb kiadások: utaztatás,szállás,nevezési díj. Kulturális rendezvény költségei.  800.000</w:t>
            </w:r>
          </w:p>
        </w:tc>
        <w:tc>
          <w:tcPr>
            <w:tcW w:w="2409" w:type="dxa"/>
          </w:tcPr>
          <w:p w:rsidR="005164E0" w:rsidRPr="00C60D75" w:rsidRDefault="00FA5BB7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150.000</w:t>
            </w:r>
          </w:p>
        </w:tc>
      </w:tr>
      <w:tr w:rsidR="005164E0" w:rsidRPr="00AE630F" w:rsidTr="005164E0">
        <w:trPr>
          <w:trHeight w:val="720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Középiskolás Diáksport Egyesület</w:t>
            </w:r>
          </w:p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181 fő</w:t>
            </w:r>
          </w:p>
          <w:p w:rsidR="005164E0" w:rsidRPr="00C60D75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90.000</w:t>
            </w:r>
          </w:p>
        </w:tc>
        <w:tc>
          <w:tcPr>
            <w:tcW w:w="4111" w:type="dxa"/>
            <w:shd w:val="clear" w:color="auto" w:fill="auto"/>
          </w:tcPr>
          <w:p w:rsidR="005164E0" w:rsidRPr="00AE630F" w:rsidRDefault="005164E0" w:rsidP="004533E1">
            <w:pPr>
              <w:suppressAutoHyphens w:val="0"/>
              <w:rPr>
                <w:rFonts w:ascii="Arial" w:hAnsi="Arial" w:cs="Arial"/>
                <w:sz w:val="18"/>
                <w:szCs w:val="18"/>
                <w:lang w:eastAsia="hu-HU"/>
              </w:rPr>
            </w:pPr>
            <w:r>
              <w:rPr>
                <w:rFonts w:ascii="Arial" w:hAnsi="Arial" w:cs="Arial"/>
                <w:sz w:val="18"/>
                <w:szCs w:val="18"/>
                <w:lang w:eastAsia="hu-HU"/>
              </w:rPr>
              <w:t>Diákolimpia,sportversenyek utazási kiadásai, továbbá sportszerek vásárlása. 150.000</w:t>
            </w:r>
          </w:p>
        </w:tc>
        <w:tc>
          <w:tcPr>
            <w:tcW w:w="2409" w:type="dxa"/>
          </w:tcPr>
          <w:p w:rsidR="005164E0" w:rsidRPr="00C60D75" w:rsidRDefault="00FA5BB7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40.000</w:t>
            </w:r>
          </w:p>
        </w:tc>
      </w:tr>
      <w:tr w:rsidR="005164E0" w:rsidRPr="00AE630F" w:rsidTr="005164E0">
        <w:trPr>
          <w:trHeight w:val="1020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Miklósi Kékrókák Kosárlabda Egyesület</w:t>
            </w:r>
          </w:p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120 fő</w:t>
            </w:r>
          </w:p>
          <w:p w:rsidR="005164E0" w:rsidRPr="00930F3F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750.000</w:t>
            </w:r>
          </w:p>
        </w:tc>
        <w:tc>
          <w:tcPr>
            <w:tcW w:w="4111" w:type="dxa"/>
            <w:shd w:val="clear" w:color="auto" w:fill="auto"/>
          </w:tcPr>
          <w:p w:rsidR="005164E0" w:rsidRPr="00AE630F" w:rsidRDefault="005164E0" w:rsidP="00240E52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hu-HU"/>
              </w:rPr>
              <w:t>TAO-s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hu-HU"/>
              </w:rPr>
              <w:t xml:space="preserve"> pályázat önrész biztosítása. 9 csapat versenyeztetési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hu-HU"/>
              </w:rPr>
              <w:t>költségei.Engedélyek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hu-HU"/>
              </w:rPr>
              <w:t>,nevezési díjak, terembérlet. Működési költségek.1.200.000</w:t>
            </w:r>
          </w:p>
        </w:tc>
        <w:tc>
          <w:tcPr>
            <w:tcW w:w="2409" w:type="dxa"/>
          </w:tcPr>
          <w:p w:rsidR="005164E0" w:rsidRPr="00930F3F" w:rsidRDefault="00FA5BB7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250.000</w:t>
            </w:r>
          </w:p>
        </w:tc>
      </w:tr>
      <w:tr w:rsidR="005164E0" w:rsidRPr="00AE630F" w:rsidTr="005164E0">
        <w:trPr>
          <w:trHeight w:val="960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Miklósi Kézilabda Club  55 fő</w:t>
            </w:r>
          </w:p>
          <w:p w:rsidR="005164E0" w:rsidRPr="00930F3F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600.000</w:t>
            </w:r>
          </w:p>
        </w:tc>
        <w:tc>
          <w:tcPr>
            <w:tcW w:w="4111" w:type="dxa"/>
            <w:shd w:val="clear" w:color="auto" w:fill="auto"/>
          </w:tcPr>
          <w:p w:rsidR="005164E0" w:rsidRPr="00AE630F" w:rsidRDefault="005164E0" w:rsidP="00091E97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>Bírói díjak, utaztatási költségek, nevezési és játékengedélyek. Sportfelszerelések vásárlása. Könyvelői díj, orvosi díjak, gépjármű fenntartási költségei.750.000</w:t>
            </w:r>
          </w:p>
        </w:tc>
        <w:tc>
          <w:tcPr>
            <w:tcW w:w="2409" w:type="dxa"/>
          </w:tcPr>
          <w:p w:rsidR="005164E0" w:rsidRPr="00930F3F" w:rsidRDefault="00FA5BB7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250.000</w:t>
            </w:r>
          </w:p>
        </w:tc>
      </w:tr>
      <w:tr w:rsidR="005164E0" w:rsidRPr="00AE630F" w:rsidTr="005164E0">
        <w:trPr>
          <w:trHeight w:val="780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072218">
              <w:rPr>
                <w:sz w:val="22"/>
                <w:szCs w:val="22"/>
                <w:lang w:eastAsia="hu-HU"/>
              </w:rPr>
              <w:t>Nyílegyenes Íjász Club</w:t>
            </w:r>
            <w:r>
              <w:rPr>
                <w:sz w:val="22"/>
                <w:szCs w:val="22"/>
                <w:lang w:eastAsia="hu-HU"/>
              </w:rPr>
              <w:t xml:space="preserve">  50 fő</w:t>
            </w:r>
          </w:p>
          <w:p w:rsidR="005164E0" w:rsidRPr="00072218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100.000</w:t>
            </w:r>
          </w:p>
        </w:tc>
        <w:tc>
          <w:tcPr>
            <w:tcW w:w="4111" w:type="dxa"/>
            <w:shd w:val="clear" w:color="auto" w:fill="auto"/>
          </w:tcPr>
          <w:p w:rsidR="005164E0" w:rsidRPr="00AE630F" w:rsidRDefault="005164E0" w:rsidP="009437CC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 xml:space="preserve">Versenyek támogatása, szervezési költségei. Célkészlet bővítése, bérleti díjak fizetése.   100.000   </w:t>
            </w:r>
          </w:p>
        </w:tc>
        <w:tc>
          <w:tcPr>
            <w:tcW w:w="2409" w:type="dxa"/>
          </w:tcPr>
          <w:p w:rsidR="005164E0" w:rsidRPr="00072218" w:rsidRDefault="009255B8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6</w:t>
            </w:r>
            <w:r w:rsidR="00FA5BB7">
              <w:rPr>
                <w:sz w:val="22"/>
                <w:szCs w:val="22"/>
                <w:lang w:eastAsia="hu-HU"/>
              </w:rPr>
              <w:t>0.000</w:t>
            </w:r>
          </w:p>
        </w:tc>
      </w:tr>
      <w:tr w:rsidR="005164E0" w:rsidRPr="00AE630F" w:rsidTr="005164E0">
        <w:trPr>
          <w:trHeight w:val="720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Páli Sándor Lovas Sportegyesület</w:t>
            </w:r>
          </w:p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19 fő</w:t>
            </w:r>
          </w:p>
          <w:p w:rsidR="005164E0" w:rsidRPr="00DE6FA7" w:rsidRDefault="005164E0" w:rsidP="008C5A21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350.000</w:t>
            </w:r>
          </w:p>
        </w:tc>
        <w:tc>
          <w:tcPr>
            <w:tcW w:w="4111" w:type="dxa"/>
            <w:shd w:val="clear" w:color="auto" w:fill="auto"/>
          </w:tcPr>
          <w:p w:rsidR="005164E0" w:rsidRPr="00AE630F" w:rsidRDefault="005164E0" w:rsidP="00B701CB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 xml:space="preserve">Versenyek szervezési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hu-HU"/>
              </w:rPr>
              <w:t>költésgei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hu-HU"/>
              </w:rPr>
              <w:t>, működtetési költségek. Állatorvosi, licenc költségek. Eszközök beszerzése, versenyeztetés költségei. 500.000</w:t>
            </w:r>
          </w:p>
        </w:tc>
        <w:tc>
          <w:tcPr>
            <w:tcW w:w="2409" w:type="dxa"/>
          </w:tcPr>
          <w:p w:rsidR="005164E0" w:rsidRPr="00DE6FA7" w:rsidRDefault="00FA5BB7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150.000</w:t>
            </w:r>
          </w:p>
        </w:tc>
      </w:tr>
      <w:tr w:rsidR="005164E0" w:rsidRPr="00AE630F" w:rsidTr="005164E0">
        <w:trPr>
          <w:trHeight w:val="765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SÁMA Teniszklub</w:t>
            </w:r>
          </w:p>
          <w:p w:rsidR="005164E0" w:rsidRPr="00DE6FA7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50.000</w:t>
            </w:r>
          </w:p>
        </w:tc>
        <w:tc>
          <w:tcPr>
            <w:tcW w:w="4111" w:type="dxa"/>
            <w:shd w:val="clear" w:color="auto" w:fill="auto"/>
          </w:tcPr>
          <w:p w:rsidR="005164E0" w:rsidRPr="00AE630F" w:rsidRDefault="005164E0" w:rsidP="00091E97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>Gyergyószentmiklósi Teniszkupa, Éjszakai teniszverseny rendezései költségei. Bérleti díjhoz támogatás. 300.000</w:t>
            </w:r>
          </w:p>
        </w:tc>
        <w:tc>
          <w:tcPr>
            <w:tcW w:w="2409" w:type="dxa"/>
          </w:tcPr>
          <w:p w:rsidR="005164E0" w:rsidRPr="00DE6FA7" w:rsidRDefault="00FA5BB7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20.000</w:t>
            </w:r>
          </w:p>
        </w:tc>
      </w:tr>
      <w:tr w:rsidR="005164E0" w:rsidRPr="00AE630F" w:rsidTr="005164E0">
        <w:trPr>
          <w:trHeight w:val="1440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Kunszentmiklós és Vidéke Sporthorgász Egyesület  487 fő</w:t>
            </w:r>
          </w:p>
          <w:p w:rsidR="005164E0" w:rsidRPr="00EF1DD1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50.000</w:t>
            </w:r>
          </w:p>
        </w:tc>
        <w:tc>
          <w:tcPr>
            <w:tcW w:w="4111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rFonts w:ascii="Arial" w:hAnsi="Arial" w:cs="Arial"/>
                <w:sz w:val="18"/>
                <w:szCs w:val="18"/>
                <w:lang w:eastAsia="hu-HU"/>
              </w:rPr>
            </w:pPr>
            <w:r>
              <w:rPr>
                <w:rFonts w:ascii="Arial" w:hAnsi="Arial" w:cs="Arial"/>
                <w:sz w:val="18"/>
                <w:szCs w:val="18"/>
                <w:lang w:eastAsia="hu-HU"/>
              </w:rPr>
              <w:t>Gyermek és ifi horgászok képzése. Ehhez szükséges eszközök, szolgáltatások  beszerzése. Horgásztábor költségei.50.000</w:t>
            </w:r>
          </w:p>
          <w:p w:rsidR="005164E0" w:rsidRPr="0004652C" w:rsidRDefault="005164E0" w:rsidP="00091E97">
            <w:pPr>
              <w:suppressAutoHyphens w:val="0"/>
              <w:rPr>
                <w:rFonts w:ascii="Arial" w:hAnsi="Arial" w:cs="Arial"/>
                <w:color w:val="FF0000"/>
                <w:sz w:val="18"/>
                <w:szCs w:val="18"/>
                <w:lang w:eastAsia="hu-HU"/>
              </w:rPr>
            </w:pPr>
          </w:p>
        </w:tc>
        <w:tc>
          <w:tcPr>
            <w:tcW w:w="2409" w:type="dxa"/>
          </w:tcPr>
          <w:p w:rsidR="005164E0" w:rsidRPr="00EF1DD1" w:rsidRDefault="00FA5BB7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20.000</w:t>
            </w:r>
          </w:p>
        </w:tc>
      </w:tr>
      <w:tr w:rsidR="005164E0" w:rsidRPr="00AE630F" w:rsidTr="005164E0">
        <w:trPr>
          <w:trHeight w:val="949"/>
        </w:trPr>
        <w:tc>
          <w:tcPr>
            <w:tcW w:w="2235" w:type="dxa"/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 xml:space="preserve"> Kunszentmiklósi Diák Vívó Sportegyesület</w:t>
            </w:r>
          </w:p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12 fő 250.000</w:t>
            </w:r>
          </w:p>
          <w:p w:rsidR="005164E0" w:rsidRPr="00072218" w:rsidRDefault="005164E0" w:rsidP="00CA6376">
            <w:pPr>
              <w:suppressAutoHyphens w:val="0"/>
              <w:rPr>
                <w:sz w:val="22"/>
                <w:szCs w:val="22"/>
                <w:lang w:eastAsia="hu-HU"/>
              </w:rPr>
            </w:pPr>
          </w:p>
        </w:tc>
        <w:tc>
          <w:tcPr>
            <w:tcW w:w="4111" w:type="dxa"/>
            <w:shd w:val="clear" w:color="auto" w:fill="auto"/>
          </w:tcPr>
          <w:p w:rsidR="005164E0" w:rsidRPr="0004652C" w:rsidRDefault="005164E0" w:rsidP="00091E97">
            <w:pPr>
              <w:suppressAutoHyphens w:val="0"/>
              <w:rPr>
                <w:rFonts w:ascii="Arial" w:hAnsi="Arial" w:cs="Arial"/>
                <w:color w:val="FF0000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>Versenyzőknek felszerelés vásárlás, nevezési díjak, utaztatás finanszírozása. Kezdő vívók felszerelése. 500.000</w:t>
            </w:r>
          </w:p>
        </w:tc>
        <w:tc>
          <w:tcPr>
            <w:tcW w:w="2409" w:type="dxa"/>
          </w:tcPr>
          <w:p w:rsidR="005164E0" w:rsidRPr="00072218" w:rsidRDefault="00FA5BB7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150.000</w:t>
            </w:r>
          </w:p>
        </w:tc>
      </w:tr>
      <w:tr w:rsidR="005164E0" w:rsidRPr="0004652C" w:rsidTr="005164E0">
        <w:trPr>
          <w:trHeight w:val="5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4E0" w:rsidRDefault="005164E0" w:rsidP="00091E97">
            <w:pPr>
              <w:suppressAutoHyphens w:val="0"/>
              <w:rPr>
                <w:b/>
                <w:sz w:val="22"/>
                <w:szCs w:val="22"/>
                <w:lang w:eastAsia="hu-HU"/>
              </w:rPr>
            </w:pPr>
          </w:p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MARA Fitnesz Sportegyesület 20 fő</w:t>
            </w:r>
          </w:p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25.000</w:t>
            </w:r>
          </w:p>
          <w:p w:rsidR="005164E0" w:rsidRPr="00072218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4E0" w:rsidRPr="00EE61A6" w:rsidRDefault="005164E0" w:rsidP="00091E97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>Rendezvények szervezési költségei. Eszközök bővítése 100.000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E0" w:rsidRPr="00072218" w:rsidRDefault="00FA5BB7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15.000</w:t>
            </w:r>
          </w:p>
        </w:tc>
      </w:tr>
      <w:tr w:rsidR="005164E0" w:rsidRPr="0004652C" w:rsidTr="005164E0">
        <w:trPr>
          <w:trHeight w:val="5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BPTT Sportegyesület</w:t>
            </w:r>
          </w:p>
          <w:p w:rsidR="005164E0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175 fő</w:t>
            </w:r>
          </w:p>
          <w:p w:rsidR="005164E0" w:rsidRPr="00072218" w:rsidRDefault="005164E0" w:rsidP="00091E97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25.000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4E0" w:rsidRPr="00EE61A6" w:rsidRDefault="005164E0" w:rsidP="002878CB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>sportszerek vásárlása 25.000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E0" w:rsidRPr="00072218" w:rsidRDefault="00FA5BB7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15.000</w:t>
            </w:r>
          </w:p>
        </w:tc>
      </w:tr>
      <w:tr w:rsidR="005164E0" w:rsidRPr="00EE61A6" w:rsidTr="005164E0">
        <w:trPr>
          <w:trHeight w:val="5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4E0" w:rsidRDefault="005164E0" w:rsidP="003147B6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Miklósi Gyermek Foci Egyesület</w:t>
            </w:r>
          </w:p>
          <w:p w:rsidR="005164E0" w:rsidRDefault="005164E0" w:rsidP="003147B6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100 fő</w:t>
            </w:r>
          </w:p>
          <w:p w:rsidR="005164E0" w:rsidRPr="00072218" w:rsidRDefault="005164E0" w:rsidP="00CA3182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335 .000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4E0" w:rsidRDefault="005164E0" w:rsidP="003147B6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</w:p>
          <w:p w:rsidR="005164E0" w:rsidRPr="00EE61A6" w:rsidRDefault="005164E0" w:rsidP="003147B6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 xml:space="preserve">Epreskerti sportpálya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hu-HU"/>
              </w:rPr>
              <w:t>üzemeltetése.Sporteszköz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hu-HU"/>
              </w:rPr>
              <w:t>,sportruházat vásárlása. Nevezési és bírói díjak. 1.000.000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E0" w:rsidRPr="00072218" w:rsidRDefault="00FA5BB7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200.000</w:t>
            </w:r>
          </w:p>
        </w:tc>
      </w:tr>
      <w:tr w:rsidR="005164E0" w:rsidRPr="00EE61A6" w:rsidTr="005164E0">
        <w:trPr>
          <w:trHeight w:val="5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4E0" w:rsidRDefault="005164E0" w:rsidP="00516F3A">
            <w:pPr>
              <w:suppressAutoHyphens w:val="0"/>
              <w:rPr>
                <w:sz w:val="22"/>
                <w:szCs w:val="22"/>
                <w:lang w:eastAsia="hu-HU"/>
              </w:rPr>
            </w:pPr>
            <w:proofErr w:type="spellStart"/>
            <w:r>
              <w:rPr>
                <w:sz w:val="22"/>
                <w:szCs w:val="22"/>
                <w:lang w:eastAsia="hu-HU"/>
              </w:rPr>
              <w:t>KUN-Magyar</w:t>
            </w:r>
            <w:proofErr w:type="spellEnd"/>
            <w:r>
              <w:rPr>
                <w:sz w:val="22"/>
                <w:szCs w:val="22"/>
                <w:lang w:eastAsia="hu-HU"/>
              </w:rPr>
              <w:t xml:space="preserve"> Hagyományőrző és Íjász Egyesület </w:t>
            </w:r>
          </w:p>
          <w:p w:rsidR="005164E0" w:rsidRPr="00072218" w:rsidRDefault="005164E0" w:rsidP="00CA6376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17 fő 25.000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4E0" w:rsidRDefault="005164E0" w:rsidP="00516F3A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sz w:val="20"/>
                <w:szCs w:val="20"/>
                <w:lang w:eastAsia="hu-HU"/>
              </w:rPr>
              <w:t xml:space="preserve">Működtetési költségek, Három nagy rendezvény szervezési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hu-HU"/>
              </w:rPr>
              <w:t>költségei.Célkészlet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hu-HU"/>
              </w:rPr>
              <w:t xml:space="preserve"> bővítése. 200.000</w:t>
            </w:r>
          </w:p>
          <w:p w:rsidR="005164E0" w:rsidRPr="00EE61A6" w:rsidRDefault="005164E0" w:rsidP="00516F3A">
            <w:pPr>
              <w:suppressAutoHyphens w:val="0"/>
              <w:rPr>
                <w:rFonts w:ascii="Arial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E0" w:rsidRPr="00072218" w:rsidRDefault="00FA5BB7" w:rsidP="005164E0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15.000</w:t>
            </w:r>
          </w:p>
        </w:tc>
      </w:tr>
    </w:tbl>
    <w:p w:rsidR="00091E97" w:rsidRPr="0080731F" w:rsidRDefault="00091E97" w:rsidP="00091E97">
      <w:pPr>
        <w:jc w:val="both"/>
        <w:rPr>
          <w:sz w:val="26"/>
          <w:szCs w:val="26"/>
        </w:rPr>
      </w:pPr>
    </w:p>
    <w:p w:rsidR="00091E97" w:rsidRDefault="00C66060" w:rsidP="00091E9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összesen:                1.3</w:t>
      </w:r>
      <w:r w:rsidR="00305024">
        <w:rPr>
          <w:sz w:val="26"/>
          <w:szCs w:val="26"/>
        </w:rPr>
        <w:t>3</w:t>
      </w:r>
      <w:r>
        <w:rPr>
          <w:sz w:val="26"/>
          <w:szCs w:val="26"/>
        </w:rPr>
        <w:t xml:space="preserve">5 000 </w:t>
      </w: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p w:rsidR="00091E97" w:rsidRDefault="00091E97" w:rsidP="00091E97">
      <w:pPr>
        <w:jc w:val="both"/>
        <w:rPr>
          <w:sz w:val="26"/>
          <w:szCs w:val="26"/>
        </w:rPr>
      </w:pPr>
    </w:p>
    <w:sectPr w:rsidR="00091E97">
      <w:footnotePr>
        <w:pos w:val="beneathText"/>
      </w:footnotePr>
      <w:pgSz w:w="11905" w:h="16837"/>
      <w:pgMar w:top="1418" w:right="1273" w:bottom="177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3F62BF6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numFmt w:val="bullet"/>
      <w:pStyle w:val="Cmsor3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B8B08D3"/>
    <w:multiLevelType w:val="hybridMultilevel"/>
    <w:tmpl w:val="500C4AC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5F27D4"/>
    <w:multiLevelType w:val="hybridMultilevel"/>
    <w:tmpl w:val="F5FA1FB2"/>
    <w:lvl w:ilvl="0" w:tplc="ED264FDA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AA8"/>
    <w:rsid w:val="00010312"/>
    <w:rsid w:val="00020211"/>
    <w:rsid w:val="0003671E"/>
    <w:rsid w:val="0004652C"/>
    <w:rsid w:val="00050066"/>
    <w:rsid w:val="0005471F"/>
    <w:rsid w:val="00061171"/>
    <w:rsid w:val="000621C7"/>
    <w:rsid w:val="0007032A"/>
    <w:rsid w:val="00072218"/>
    <w:rsid w:val="00091E97"/>
    <w:rsid w:val="0009663B"/>
    <w:rsid w:val="000A25F6"/>
    <w:rsid w:val="000A317C"/>
    <w:rsid w:val="000B1178"/>
    <w:rsid w:val="000C517A"/>
    <w:rsid w:val="000C51D2"/>
    <w:rsid w:val="000D575F"/>
    <w:rsid w:val="000E5608"/>
    <w:rsid w:val="00114478"/>
    <w:rsid w:val="001166AD"/>
    <w:rsid w:val="00122D88"/>
    <w:rsid w:val="001236E1"/>
    <w:rsid w:val="00134EBB"/>
    <w:rsid w:val="001415C3"/>
    <w:rsid w:val="001507D8"/>
    <w:rsid w:val="00154A60"/>
    <w:rsid w:val="00155DE7"/>
    <w:rsid w:val="001675C5"/>
    <w:rsid w:val="001765D5"/>
    <w:rsid w:val="00181D40"/>
    <w:rsid w:val="00183D77"/>
    <w:rsid w:val="00186523"/>
    <w:rsid w:val="001C3D43"/>
    <w:rsid w:val="001D6480"/>
    <w:rsid w:val="001E0489"/>
    <w:rsid w:val="001E142D"/>
    <w:rsid w:val="001F6ECF"/>
    <w:rsid w:val="001F72FE"/>
    <w:rsid w:val="001F7CAC"/>
    <w:rsid w:val="00224ECC"/>
    <w:rsid w:val="00226595"/>
    <w:rsid w:val="00240E52"/>
    <w:rsid w:val="0024579C"/>
    <w:rsid w:val="00245830"/>
    <w:rsid w:val="00247016"/>
    <w:rsid w:val="00253064"/>
    <w:rsid w:val="00253728"/>
    <w:rsid w:val="0025383C"/>
    <w:rsid w:val="00253D35"/>
    <w:rsid w:val="00254561"/>
    <w:rsid w:val="00264759"/>
    <w:rsid w:val="0028036C"/>
    <w:rsid w:val="00283777"/>
    <w:rsid w:val="002848C0"/>
    <w:rsid w:val="002878CB"/>
    <w:rsid w:val="002905E8"/>
    <w:rsid w:val="00297887"/>
    <w:rsid w:val="002A11D0"/>
    <w:rsid w:val="002A3237"/>
    <w:rsid w:val="002A3677"/>
    <w:rsid w:val="002A6547"/>
    <w:rsid w:val="002C6303"/>
    <w:rsid w:val="002E3B3C"/>
    <w:rsid w:val="002F710D"/>
    <w:rsid w:val="00305024"/>
    <w:rsid w:val="00305629"/>
    <w:rsid w:val="00305871"/>
    <w:rsid w:val="003112A9"/>
    <w:rsid w:val="003147B6"/>
    <w:rsid w:val="0032473B"/>
    <w:rsid w:val="00342AD0"/>
    <w:rsid w:val="003445AC"/>
    <w:rsid w:val="00352B87"/>
    <w:rsid w:val="00357232"/>
    <w:rsid w:val="00357A91"/>
    <w:rsid w:val="003657B3"/>
    <w:rsid w:val="00391D9A"/>
    <w:rsid w:val="003964A6"/>
    <w:rsid w:val="003C1AEA"/>
    <w:rsid w:val="003D1402"/>
    <w:rsid w:val="003D287E"/>
    <w:rsid w:val="003F20CA"/>
    <w:rsid w:val="004031B6"/>
    <w:rsid w:val="0040414E"/>
    <w:rsid w:val="00407AD9"/>
    <w:rsid w:val="00424F34"/>
    <w:rsid w:val="00426A83"/>
    <w:rsid w:val="004341D3"/>
    <w:rsid w:val="00446A73"/>
    <w:rsid w:val="004533E1"/>
    <w:rsid w:val="00460613"/>
    <w:rsid w:val="00462A92"/>
    <w:rsid w:val="004712ED"/>
    <w:rsid w:val="004863E8"/>
    <w:rsid w:val="004864B2"/>
    <w:rsid w:val="00492146"/>
    <w:rsid w:val="00494BA3"/>
    <w:rsid w:val="004A752D"/>
    <w:rsid w:val="004B0FD9"/>
    <w:rsid w:val="004B7752"/>
    <w:rsid w:val="004C6B42"/>
    <w:rsid w:val="004C6C4F"/>
    <w:rsid w:val="004D2404"/>
    <w:rsid w:val="004F2A15"/>
    <w:rsid w:val="004F4D76"/>
    <w:rsid w:val="00501057"/>
    <w:rsid w:val="00510D86"/>
    <w:rsid w:val="005133A0"/>
    <w:rsid w:val="005164E0"/>
    <w:rsid w:val="00516D74"/>
    <w:rsid w:val="00516F3A"/>
    <w:rsid w:val="005219EF"/>
    <w:rsid w:val="00526AE0"/>
    <w:rsid w:val="005344B8"/>
    <w:rsid w:val="00537600"/>
    <w:rsid w:val="00537D7E"/>
    <w:rsid w:val="005605DD"/>
    <w:rsid w:val="0056761E"/>
    <w:rsid w:val="00567C62"/>
    <w:rsid w:val="00571E19"/>
    <w:rsid w:val="00573CD2"/>
    <w:rsid w:val="00574B8F"/>
    <w:rsid w:val="005C266E"/>
    <w:rsid w:val="005D0DBE"/>
    <w:rsid w:val="005D391D"/>
    <w:rsid w:val="005D4573"/>
    <w:rsid w:val="005D4DD1"/>
    <w:rsid w:val="005D6E40"/>
    <w:rsid w:val="005E1549"/>
    <w:rsid w:val="005E4DBA"/>
    <w:rsid w:val="005F5BAB"/>
    <w:rsid w:val="00603056"/>
    <w:rsid w:val="00607786"/>
    <w:rsid w:val="00621C92"/>
    <w:rsid w:val="00622358"/>
    <w:rsid w:val="00625CD7"/>
    <w:rsid w:val="0063110A"/>
    <w:rsid w:val="00634A87"/>
    <w:rsid w:val="00640147"/>
    <w:rsid w:val="00640E7A"/>
    <w:rsid w:val="00646AB1"/>
    <w:rsid w:val="00652098"/>
    <w:rsid w:val="00655E8C"/>
    <w:rsid w:val="0066331F"/>
    <w:rsid w:val="0069591D"/>
    <w:rsid w:val="006B0940"/>
    <w:rsid w:val="006B35D0"/>
    <w:rsid w:val="006D3E5D"/>
    <w:rsid w:val="006E1A2E"/>
    <w:rsid w:val="006F4745"/>
    <w:rsid w:val="006F550A"/>
    <w:rsid w:val="00703F1F"/>
    <w:rsid w:val="0071214E"/>
    <w:rsid w:val="00732A3A"/>
    <w:rsid w:val="00745AC2"/>
    <w:rsid w:val="00755532"/>
    <w:rsid w:val="00773263"/>
    <w:rsid w:val="007819BF"/>
    <w:rsid w:val="00786FE7"/>
    <w:rsid w:val="007A7948"/>
    <w:rsid w:val="007B4FE9"/>
    <w:rsid w:val="007C23AE"/>
    <w:rsid w:val="007D606C"/>
    <w:rsid w:val="007D7305"/>
    <w:rsid w:val="007F7801"/>
    <w:rsid w:val="0080269A"/>
    <w:rsid w:val="008056AB"/>
    <w:rsid w:val="00805B61"/>
    <w:rsid w:val="00805DDB"/>
    <w:rsid w:val="0080731F"/>
    <w:rsid w:val="008225A5"/>
    <w:rsid w:val="008249E0"/>
    <w:rsid w:val="0082540A"/>
    <w:rsid w:val="00826514"/>
    <w:rsid w:val="00831302"/>
    <w:rsid w:val="00836B11"/>
    <w:rsid w:val="008370FB"/>
    <w:rsid w:val="0085398D"/>
    <w:rsid w:val="008555E4"/>
    <w:rsid w:val="008773A2"/>
    <w:rsid w:val="00880BCE"/>
    <w:rsid w:val="008834A9"/>
    <w:rsid w:val="008847AE"/>
    <w:rsid w:val="00890D4C"/>
    <w:rsid w:val="008929EA"/>
    <w:rsid w:val="008A6774"/>
    <w:rsid w:val="008B31D3"/>
    <w:rsid w:val="008B3D6B"/>
    <w:rsid w:val="008B5AC4"/>
    <w:rsid w:val="008C461E"/>
    <w:rsid w:val="008C5A21"/>
    <w:rsid w:val="008D1D72"/>
    <w:rsid w:val="008D2CDF"/>
    <w:rsid w:val="008E737F"/>
    <w:rsid w:val="008E7F7F"/>
    <w:rsid w:val="009033B4"/>
    <w:rsid w:val="009074D5"/>
    <w:rsid w:val="00921BBE"/>
    <w:rsid w:val="009255B8"/>
    <w:rsid w:val="00930F3F"/>
    <w:rsid w:val="009362A9"/>
    <w:rsid w:val="009411F2"/>
    <w:rsid w:val="009437CC"/>
    <w:rsid w:val="00957A4E"/>
    <w:rsid w:val="00967927"/>
    <w:rsid w:val="00971D07"/>
    <w:rsid w:val="00975BD7"/>
    <w:rsid w:val="00976C21"/>
    <w:rsid w:val="009800FD"/>
    <w:rsid w:val="00981B61"/>
    <w:rsid w:val="00983367"/>
    <w:rsid w:val="009B15D5"/>
    <w:rsid w:val="009B3623"/>
    <w:rsid w:val="009B435A"/>
    <w:rsid w:val="009C6795"/>
    <w:rsid w:val="009E28FA"/>
    <w:rsid w:val="009E4BAE"/>
    <w:rsid w:val="009E757E"/>
    <w:rsid w:val="00A00C2D"/>
    <w:rsid w:val="00A00EBE"/>
    <w:rsid w:val="00A06218"/>
    <w:rsid w:val="00A11EDC"/>
    <w:rsid w:val="00A15E07"/>
    <w:rsid w:val="00A31E0A"/>
    <w:rsid w:val="00A4435F"/>
    <w:rsid w:val="00A46C5F"/>
    <w:rsid w:val="00A60BE3"/>
    <w:rsid w:val="00A67B33"/>
    <w:rsid w:val="00A80D1C"/>
    <w:rsid w:val="00A86CCD"/>
    <w:rsid w:val="00A935AC"/>
    <w:rsid w:val="00A93ED6"/>
    <w:rsid w:val="00AA0F51"/>
    <w:rsid w:val="00AA179F"/>
    <w:rsid w:val="00AB5DAE"/>
    <w:rsid w:val="00AD26F6"/>
    <w:rsid w:val="00AE4FB4"/>
    <w:rsid w:val="00AE630F"/>
    <w:rsid w:val="00AE6CBE"/>
    <w:rsid w:val="00AF38B0"/>
    <w:rsid w:val="00B15E7A"/>
    <w:rsid w:val="00B25CA7"/>
    <w:rsid w:val="00B332CB"/>
    <w:rsid w:val="00B34C6F"/>
    <w:rsid w:val="00B439D6"/>
    <w:rsid w:val="00B53EC9"/>
    <w:rsid w:val="00B54F74"/>
    <w:rsid w:val="00B60366"/>
    <w:rsid w:val="00B6407C"/>
    <w:rsid w:val="00B66E91"/>
    <w:rsid w:val="00B67E60"/>
    <w:rsid w:val="00B701CB"/>
    <w:rsid w:val="00B72705"/>
    <w:rsid w:val="00B73904"/>
    <w:rsid w:val="00B82405"/>
    <w:rsid w:val="00B93AB0"/>
    <w:rsid w:val="00BA620B"/>
    <w:rsid w:val="00BB0076"/>
    <w:rsid w:val="00BC2DDA"/>
    <w:rsid w:val="00BE0D39"/>
    <w:rsid w:val="00BF1606"/>
    <w:rsid w:val="00BF2378"/>
    <w:rsid w:val="00BF57F1"/>
    <w:rsid w:val="00C0278C"/>
    <w:rsid w:val="00C1478B"/>
    <w:rsid w:val="00C3280A"/>
    <w:rsid w:val="00C3584D"/>
    <w:rsid w:val="00C379D9"/>
    <w:rsid w:val="00C4162A"/>
    <w:rsid w:val="00C60CB5"/>
    <w:rsid w:val="00C60D75"/>
    <w:rsid w:val="00C612D8"/>
    <w:rsid w:val="00C6181D"/>
    <w:rsid w:val="00C66060"/>
    <w:rsid w:val="00C7026C"/>
    <w:rsid w:val="00C7582F"/>
    <w:rsid w:val="00C76485"/>
    <w:rsid w:val="00C77130"/>
    <w:rsid w:val="00C84284"/>
    <w:rsid w:val="00C950AF"/>
    <w:rsid w:val="00CA3182"/>
    <w:rsid w:val="00CA6376"/>
    <w:rsid w:val="00CB64B5"/>
    <w:rsid w:val="00CC32E4"/>
    <w:rsid w:val="00CE1A62"/>
    <w:rsid w:val="00CE39B6"/>
    <w:rsid w:val="00CF69AF"/>
    <w:rsid w:val="00D11312"/>
    <w:rsid w:val="00D156FA"/>
    <w:rsid w:val="00D24A4F"/>
    <w:rsid w:val="00D537E5"/>
    <w:rsid w:val="00D60955"/>
    <w:rsid w:val="00D702E1"/>
    <w:rsid w:val="00D716B7"/>
    <w:rsid w:val="00D76838"/>
    <w:rsid w:val="00D769B8"/>
    <w:rsid w:val="00D859C0"/>
    <w:rsid w:val="00D92593"/>
    <w:rsid w:val="00D96FFA"/>
    <w:rsid w:val="00DA301D"/>
    <w:rsid w:val="00DB1DF2"/>
    <w:rsid w:val="00DD6449"/>
    <w:rsid w:val="00DE274E"/>
    <w:rsid w:val="00DE5D49"/>
    <w:rsid w:val="00DE6FA7"/>
    <w:rsid w:val="00E03FC0"/>
    <w:rsid w:val="00E10C5A"/>
    <w:rsid w:val="00E13AC7"/>
    <w:rsid w:val="00E215D5"/>
    <w:rsid w:val="00E2273A"/>
    <w:rsid w:val="00E34D51"/>
    <w:rsid w:val="00E354CD"/>
    <w:rsid w:val="00E41987"/>
    <w:rsid w:val="00E56D97"/>
    <w:rsid w:val="00E61A36"/>
    <w:rsid w:val="00E678CC"/>
    <w:rsid w:val="00E701AA"/>
    <w:rsid w:val="00E70254"/>
    <w:rsid w:val="00E802FD"/>
    <w:rsid w:val="00E84D89"/>
    <w:rsid w:val="00E94717"/>
    <w:rsid w:val="00E97B8E"/>
    <w:rsid w:val="00EB61DB"/>
    <w:rsid w:val="00ED29E2"/>
    <w:rsid w:val="00ED6FE1"/>
    <w:rsid w:val="00EF0FA7"/>
    <w:rsid w:val="00EF1DD1"/>
    <w:rsid w:val="00EF2C8C"/>
    <w:rsid w:val="00EF7CBF"/>
    <w:rsid w:val="00F01331"/>
    <w:rsid w:val="00F064B2"/>
    <w:rsid w:val="00F06BFB"/>
    <w:rsid w:val="00F11165"/>
    <w:rsid w:val="00F25FBA"/>
    <w:rsid w:val="00F27E04"/>
    <w:rsid w:val="00F4017D"/>
    <w:rsid w:val="00F45389"/>
    <w:rsid w:val="00F52F25"/>
    <w:rsid w:val="00F810C4"/>
    <w:rsid w:val="00F87B80"/>
    <w:rsid w:val="00F930A5"/>
    <w:rsid w:val="00FA4A53"/>
    <w:rsid w:val="00FA5BB7"/>
    <w:rsid w:val="00FA6828"/>
    <w:rsid w:val="00FA6AA8"/>
    <w:rsid w:val="00FA72B4"/>
    <w:rsid w:val="00FC2CB1"/>
    <w:rsid w:val="00FF68A3"/>
    <w:rsid w:val="00FF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pPr>
      <w:suppressAutoHyphens/>
    </w:pPr>
    <w:rPr>
      <w:sz w:val="24"/>
      <w:szCs w:val="24"/>
      <w:lang w:eastAsia="ar-SA"/>
    </w:rPr>
  </w:style>
  <w:style w:type="paragraph" w:styleId="Cmsor3">
    <w:name w:val="heading 3"/>
    <w:basedOn w:val="Norml"/>
    <w:next w:val="Norml"/>
    <w:qFormat/>
    <w:rsid w:val="00253064"/>
    <w:pPr>
      <w:keepNext/>
      <w:numPr>
        <w:ilvl w:val="2"/>
        <w:numId w:val="1"/>
      </w:numPr>
      <w:jc w:val="both"/>
      <w:outlineLvl w:val="2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Felsorolsjel">
    <w:name w:val="Felsorolásjel"/>
    <w:rPr>
      <w:rFonts w:ascii="StarSymbol" w:eastAsia="StarSymbol" w:hAnsi="StarSymbol" w:cs="StarSymbol"/>
      <w:sz w:val="18"/>
      <w:szCs w:val="18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Tahoma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Tahoma"/>
    </w:rPr>
  </w:style>
  <w:style w:type="paragraph" w:styleId="Buborkszveg">
    <w:name w:val="Balloon Text"/>
    <w:basedOn w:val="Norml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8B5AC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basedOn w:val="Norml"/>
    <w:link w:val="FelsorolsChar"/>
    <w:rsid w:val="00264759"/>
    <w:pPr>
      <w:numPr>
        <w:numId w:val="5"/>
      </w:numPr>
    </w:pPr>
  </w:style>
  <w:style w:type="character" w:customStyle="1" w:styleId="FelsorolsChar">
    <w:name w:val="Felsorolás Char"/>
    <w:link w:val="Felsorols"/>
    <w:rsid w:val="00264759"/>
    <w:rPr>
      <w:sz w:val="24"/>
      <w:szCs w:val="24"/>
      <w:lang w:val="hu-HU" w:eastAsia="ar-SA" w:bidi="ar-SA"/>
    </w:rPr>
  </w:style>
  <w:style w:type="character" w:styleId="Hiperhivatkozs">
    <w:name w:val="Hyperlink"/>
    <w:rsid w:val="00B67E60"/>
    <w:rPr>
      <w:color w:val="0000FF"/>
      <w:u w:val="single"/>
    </w:rPr>
  </w:style>
  <w:style w:type="character" w:styleId="Mrltotthiperhivatkozs">
    <w:name w:val="FollowedHyperlink"/>
    <w:basedOn w:val="Bekezdsalapbettpusa"/>
    <w:rsid w:val="00B67E6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pPr>
      <w:suppressAutoHyphens/>
    </w:pPr>
    <w:rPr>
      <w:sz w:val="24"/>
      <w:szCs w:val="24"/>
      <w:lang w:eastAsia="ar-SA"/>
    </w:rPr>
  </w:style>
  <w:style w:type="paragraph" w:styleId="Cmsor3">
    <w:name w:val="heading 3"/>
    <w:basedOn w:val="Norml"/>
    <w:next w:val="Norml"/>
    <w:qFormat/>
    <w:rsid w:val="00253064"/>
    <w:pPr>
      <w:keepNext/>
      <w:numPr>
        <w:ilvl w:val="2"/>
        <w:numId w:val="1"/>
      </w:numPr>
      <w:jc w:val="both"/>
      <w:outlineLvl w:val="2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Felsorolsjel">
    <w:name w:val="Felsorolásjel"/>
    <w:rPr>
      <w:rFonts w:ascii="StarSymbol" w:eastAsia="StarSymbol" w:hAnsi="StarSymbol" w:cs="StarSymbol"/>
      <w:sz w:val="18"/>
      <w:szCs w:val="18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Tahoma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Tahoma"/>
    </w:rPr>
  </w:style>
  <w:style w:type="paragraph" w:styleId="Buborkszveg">
    <w:name w:val="Balloon Text"/>
    <w:basedOn w:val="Norml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8B5AC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basedOn w:val="Norml"/>
    <w:link w:val="FelsorolsChar"/>
    <w:rsid w:val="00264759"/>
    <w:pPr>
      <w:numPr>
        <w:numId w:val="5"/>
      </w:numPr>
    </w:pPr>
  </w:style>
  <w:style w:type="character" w:customStyle="1" w:styleId="FelsorolsChar">
    <w:name w:val="Felsorolás Char"/>
    <w:link w:val="Felsorols"/>
    <w:rsid w:val="00264759"/>
    <w:rPr>
      <w:sz w:val="24"/>
      <w:szCs w:val="24"/>
      <w:lang w:val="hu-HU" w:eastAsia="ar-SA" w:bidi="ar-SA"/>
    </w:rPr>
  </w:style>
  <w:style w:type="character" w:styleId="Hiperhivatkozs">
    <w:name w:val="Hyperlink"/>
    <w:rsid w:val="00B67E60"/>
    <w:rPr>
      <w:color w:val="0000FF"/>
      <w:u w:val="single"/>
    </w:rPr>
  </w:style>
  <w:style w:type="character" w:styleId="Mrltotthiperhivatkozs">
    <w:name w:val="FollowedHyperlink"/>
    <w:basedOn w:val="Bekezdsalapbettpusa"/>
    <w:rsid w:val="00B67E6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yermek_etkeztet.docx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yermek_etkeztet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5D704-4B56-4411-99A7-6A86EDE33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1089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ÖNÁLLÓ  KÉPVISELŐI  INDÍTVÁNY</vt:lpstr>
    </vt:vector>
  </TitlesOfParts>
  <Company>POLG.HIV.</Company>
  <LinksUpToDate>false</LinksUpToDate>
  <CharactersWithSpaces>8587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ÖNÁLLÓ  KÉPVISELŐI  INDÍTVÁNY</dc:title>
  <dc:creator>Józan Judit</dc:creator>
  <cp:lastModifiedBy>Roland</cp:lastModifiedBy>
  <cp:revision>3</cp:revision>
  <cp:lastPrinted>2020-02-06T06:51:00Z</cp:lastPrinted>
  <dcterms:created xsi:type="dcterms:W3CDTF">2020-09-17T08:35:00Z</dcterms:created>
  <dcterms:modified xsi:type="dcterms:W3CDTF">2020-09-17T11:14:00Z</dcterms:modified>
</cp:coreProperties>
</file>