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0724E8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BD738" wp14:editId="73CC6000">
                <wp:simplePos x="0" y="0"/>
                <wp:positionH relativeFrom="column">
                  <wp:posOffset>5222240</wp:posOffset>
                </wp:positionH>
                <wp:positionV relativeFrom="paragraph">
                  <wp:posOffset>-702310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4E8" w:rsidRDefault="00D21366" w:rsidP="000724E8">
                            <w:hyperlink r:id="rId7" w:history="1">
                              <w:r w:rsidR="000724E8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1.2pt;margin-top:-55.3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TL/Rfe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0724E8" w:rsidRDefault="000724E8" w:rsidP="000724E8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Következ</w:t>
                        </w:r>
                        <w:r>
                          <w:rPr>
                            <w:rStyle w:val="Hiperhivatkozs"/>
                            <w:smallCaps/>
                          </w:rPr>
                          <w:t>ő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1325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-2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Szőke </w:t>
      </w:r>
      <w:proofErr w:type="gramStart"/>
      <w:r w:rsidR="00192BEE">
        <w:rPr>
          <w:rFonts w:ascii="Times New Roman" w:hAnsi="Times New Roman" w:cs="Times New Roman"/>
          <w:sz w:val="26"/>
          <w:szCs w:val="26"/>
          <w:lang w:eastAsia="zh-CN"/>
        </w:rPr>
        <w:t>Kálmán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C0E5F">
        <w:rPr>
          <w:rFonts w:ascii="Times New Roman" w:hAnsi="Times New Roman" w:cs="Times New Roman"/>
          <w:sz w:val="26"/>
          <w:szCs w:val="26"/>
          <w:lang w:eastAsia="zh-CN"/>
        </w:rPr>
        <w:t>haszonbérleti</w:t>
      </w:r>
      <w:proofErr w:type="gramEnd"/>
      <w:r w:rsidR="00DC0E5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C0E5F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0169/24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hrsz.-ú kivett tanya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 és legelő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Kálmán, 6095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Kunszentmiklós, </w:t>
      </w:r>
      <w:proofErr w:type="spellStart"/>
      <w:r w:rsidR="00192BEE">
        <w:rPr>
          <w:rFonts w:ascii="Times New Roman" w:hAnsi="Times New Roman" w:cs="Times New Roman"/>
          <w:sz w:val="26"/>
          <w:szCs w:val="26"/>
          <w:lang w:eastAsia="zh-CN"/>
        </w:rPr>
        <w:t>Kunbábony</w:t>
      </w:r>
      <w:proofErr w:type="spellEnd"/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 tanya 4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C0E5F">
        <w:rPr>
          <w:rFonts w:ascii="Times New Roman" w:hAnsi="Times New Roman" w:cs="Times New Roman"/>
          <w:sz w:val="26"/>
          <w:szCs w:val="26"/>
          <w:lang w:eastAsia="zh-CN"/>
        </w:rPr>
        <w:t>október 12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-é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DC0E5F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0169/24 kivett tanya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 és legelő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részére, </w:t>
      </w:r>
      <w:r w:rsidR="003F6D7D" w:rsidRPr="00DC0E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DC0E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DC0E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DC0E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E70FA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2030</w:t>
      </w:r>
      <w:r w:rsidR="000E66D5" w:rsidRPr="00DC0E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 december 31</w:t>
      </w:r>
      <w:r w:rsidRPr="00DC0E5F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0169/24 kivett tanya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és legelő 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2021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január 1.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E70FA2">
        <w:rPr>
          <w:rFonts w:ascii="Times New Roman" w:hAnsi="Times New Roman" w:cs="Times New Roman"/>
          <w:sz w:val="26"/>
          <w:szCs w:val="26"/>
          <w:lang w:eastAsia="zh-CN"/>
        </w:rPr>
        <w:t>2030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 december 31</w:t>
      </w:r>
      <w:r w:rsidR="000E66D5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napjáig a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>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0C46DC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DC0E5F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192BEE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– </w:t>
      </w:r>
      <w:r>
        <w:rPr>
          <w:rFonts w:ascii="Times New Roman" w:hAnsi="Times New Roman" w:cs="Times New Roman"/>
          <w:sz w:val="26"/>
          <w:szCs w:val="26"/>
          <w:lang w:eastAsia="zh-CN"/>
        </w:rPr>
        <w:t>6095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Kunszentmiklós,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Kunbábony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 xml:space="preserve"> tanya 4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október 13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  <w:proofErr w:type="gramEnd"/>
    </w:p>
    <w:p w:rsidR="00D24A17" w:rsidRPr="00D30617" w:rsidRDefault="00D21366" w:rsidP="00D24A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Szőke Kálmán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Szőke Kálmán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4A17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724E8"/>
    <w:rsid w:val="000C46DC"/>
    <w:rsid w:val="000E66D5"/>
    <w:rsid w:val="00192BEE"/>
    <w:rsid w:val="001C09AD"/>
    <w:rsid w:val="001F6FBC"/>
    <w:rsid w:val="0025562A"/>
    <w:rsid w:val="00262709"/>
    <w:rsid w:val="00364F81"/>
    <w:rsid w:val="003C674C"/>
    <w:rsid w:val="003F6D7D"/>
    <w:rsid w:val="004C32B5"/>
    <w:rsid w:val="00533177"/>
    <w:rsid w:val="006B26D7"/>
    <w:rsid w:val="006C533C"/>
    <w:rsid w:val="00827FDB"/>
    <w:rsid w:val="008A4695"/>
    <w:rsid w:val="00A01321"/>
    <w:rsid w:val="00A531B4"/>
    <w:rsid w:val="00AA5B38"/>
    <w:rsid w:val="00AB4076"/>
    <w:rsid w:val="00B75E73"/>
    <w:rsid w:val="00B841C6"/>
    <w:rsid w:val="00BE47C3"/>
    <w:rsid w:val="00C227FF"/>
    <w:rsid w:val="00CA4B44"/>
    <w:rsid w:val="00CC1D38"/>
    <w:rsid w:val="00D21366"/>
    <w:rsid w:val="00D24A17"/>
    <w:rsid w:val="00D30617"/>
    <w:rsid w:val="00D31EFF"/>
    <w:rsid w:val="00DC0E5F"/>
    <w:rsid w:val="00E02DB2"/>
    <w:rsid w:val="00E65124"/>
    <w:rsid w:val="00E70FA2"/>
    <w:rsid w:val="00E77CB4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0724E8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724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0724E8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724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czegany_kerelem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czegany_kerelem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388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19</cp:revision>
  <cp:lastPrinted>2018-06-07T08:22:00Z</cp:lastPrinted>
  <dcterms:created xsi:type="dcterms:W3CDTF">2020-10-06T09:20:00Z</dcterms:created>
  <dcterms:modified xsi:type="dcterms:W3CDTF">2020-10-27T10:10:00Z</dcterms:modified>
</cp:coreProperties>
</file>