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7C3" w:rsidRPr="00D30617" w:rsidRDefault="005C4B15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C36B1E" wp14:editId="6CF112A5">
                <wp:simplePos x="0" y="0"/>
                <wp:positionH relativeFrom="column">
                  <wp:posOffset>5222240</wp:posOffset>
                </wp:positionH>
                <wp:positionV relativeFrom="paragraph">
                  <wp:posOffset>-759460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4B15" w:rsidRDefault="005C4B15" w:rsidP="005C4B15">
                            <w:hyperlink r:id="rId7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>t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>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margin-left:411.2pt;margin-top:-59.8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" strokeweight="2pt">
                <v:fill r:id="rId8" o:title="Kék merített papír" recolor="t" rotate="t" type="tile"/>
                <v:textbox>
                  <w:txbxContent>
                    <w:p w:rsidR="005C4B15" w:rsidRDefault="005C4B15" w:rsidP="005C4B15">
                      <w:hyperlink r:id="rId9" w:history="1">
                        <w:r>
                          <w:rPr>
                            <w:rStyle w:val="Hiperhivatkozs"/>
                            <w:smallCaps/>
                          </w:rPr>
                          <w:t>Köve</w:t>
                        </w:r>
                        <w:r>
                          <w:rPr>
                            <w:rStyle w:val="Hiperhivatkozs"/>
                            <w:smallCaps/>
                          </w:rPr>
                          <w:t>t</w:t>
                        </w:r>
                        <w:r>
                          <w:rPr>
                            <w:rStyle w:val="Hiperhivatkozs"/>
                            <w:smallCaps/>
                          </w:rPr>
                          <w:t>kező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364F81">
        <w:rPr>
          <w:rFonts w:ascii="Times New Roman" w:hAnsi="Times New Roman" w:cs="Times New Roman"/>
          <w:b/>
          <w:bCs/>
          <w:sz w:val="32"/>
          <w:szCs w:val="32"/>
          <w:lang w:eastAsia="zh-CN"/>
        </w:rPr>
        <w:t xml:space="preserve">KUNSZENTMIKLÓS </w:t>
      </w:r>
      <w:proofErr w:type="gramStart"/>
      <w:r w:rsidR="00BE47C3" w:rsidRPr="00D30617">
        <w:rPr>
          <w:rFonts w:ascii="Times New Roman" w:hAnsi="Times New Roman" w:cs="Times New Roman"/>
          <w:b/>
          <w:bCs/>
          <w:sz w:val="32"/>
          <w:szCs w:val="32"/>
          <w:lang w:eastAsia="zh-CN"/>
        </w:rPr>
        <w:t>VÁROS  POLGÁRMESTERE</w:t>
      </w:r>
      <w:proofErr w:type="gramEnd"/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32"/>
          <w:szCs w:val="32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D30617" w:rsidRDefault="00BE47C3" w:rsidP="001C09AD">
      <w:pPr>
        <w:suppressAutoHyphens/>
        <w:spacing w:after="0" w:line="240" w:lineRule="auto"/>
        <w:ind w:left="3540" w:hanging="3540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Iga/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>1320-2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/2020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 </w:t>
      </w: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Szilágyi László </w:t>
      </w:r>
      <w:proofErr w:type="gramStart"/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Albertné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haszonbérleti</w:t>
      </w:r>
      <w:proofErr w:type="gramEnd"/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   </w:t>
      </w:r>
      <w:r w:rsidR="00827FDB">
        <w:rPr>
          <w:rFonts w:ascii="Times New Roman" w:hAnsi="Times New Roman" w:cs="Times New Roman"/>
          <w:sz w:val="26"/>
          <w:szCs w:val="26"/>
          <w:lang w:eastAsia="zh-CN"/>
        </w:rPr>
        <w:t xml:space="preserve">  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szerződés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 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Témafelelős: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Péntek Dóra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  <w:t xml:space="preserve">                        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CA4B44" w:rsidRDefault="00BE47C3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Véleményező bizottságok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</w:p>
    <w:p w:rsidR="00CA4B44" w:rsidRDefault="00B841C6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sz w:val="26"/>
          <w:szCs w:val="26"/>
          <w:lang w:eastAsia="zh-CN"/>
        </w:rPr>
      </w:pPr>
      <w:r w:rsidRPr="00B841C6">
        <w:rPr>
          <w:rFonts w:ascii="Times New Roman" w:hAnsi="Times New Roman" w:cs="Times New Roman"/>
          <w:sz w:val="26"/>
          <w:szCs w:val="26"/>
          <w:lang w:eastAsia="zh-CN"/>
        </w:rPr>
        <w:t>Pénzügyi Bizottság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, </w:t>
      </w:r>
    </w:p>
    <w:p w:rsidR="00BE47C3" w:rsidRPr="00364F81" w:rsidRDefault="00CA4B44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color w:val="FF0000"/>
          <w:sz w:val="26"/>
          <w:szCs w:val="26"/>
          <w:lang w:eastAsia="zh-CN"/>
        </w:rPr>
      </w:pPr>
      <w:r w:rsidRPr="00CA4B44">
        <w:rPr>
          <w:rFonts w:ascii="Times New Roman" w:hAnsi="Times New Roman" w:cs="Times New Roman"/>
          <w:sz w:val="26"/>
          <w:szCs w:val="26"/>
          <w:lang w:eastAsia="zh-CN"/>
        </w:rPr>
        <w:t>Ügyrendi, Szociális és Egyházügyi Bizottság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mallCaps/>
          <w:sz w:val="26"/>
          <w:szCs w:val="26"/>
          <w:lang w:eastAsia="zh-CN"/>
        </w:rPr>
        <w:t>Kunszentmiklós Város Önkormányzat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mallCaps/>
          <w:sz w:val="26"/>
          <w:szCs w:val="26"/>
          <w:lang w:eastAsia="zh-CN"/>
        </w:rPr>
        <w:t>Képviselő-testületének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i/>
          <w:iCs/>
          <w:sz w:val="26"/>
          <w:szCs w:val="26"/>
          <w:lang w:eastAsia="zh-CN"/>
        </w:rPr>
        <w:t>Tisztelt Képviselő-testület!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Önkormányzatának tulajdonát képező 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0169/24 hrsz.-ú kivett </w:t>
      </w:r>
      <w:proofErr w:type="gramStart"/>
      <w:r w:rsidR="00E65124">
        <w:rPr>
          <w:rFonts w:ascii="Times New Roman" w:hAnsi="Times New Roman" w:cs="Times New Roman"/>
          <w:sz w:val="26"/>
          <w:szCs w:val="26"/>
          <w:lang w:eastAsia="zh-CN"/>
        </w:rPr>
        <w:t>tanya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művelési</w:t>
      </w:r>
      <w:proofErr w:type="gramEnd"/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ágú ingatlan</w:t>
      </w:r>
      <w:r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>Szilágyi László Albertné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, 6090 Kunszentmiklós, 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>Tavasz u. 21/a</w:t>
      </w:r>
      <w:r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szám alatti lakos bérl</w:t>
      </w:r>
      <w:r>
        <w:rPr>
          <w:rFonts w:ascii="Times New Roman" w:hAnsi="Times New Roman" w:cs="Times New Roman"/>
          <w:sz w:val="26"/>
          <w:szCs w:val="26"/>
          <w:lang w:eastAsia="zh-CN"/>
        </w:rPr>
        <w:t>i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D31EFF" w:rsidRDefault="00BE47C3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 </w:t>
      </w:r>
      <w:r>
        <w:rPr>
          <w:rFonts w:ascii="Times New Roman" w:hAnsi="Times New Roman" w:cs="Times New Roman"/>
          <w:sz w:val="26"/>
          <w:szCs w:val="26"/>
          <w:lang w:eastAsia="zh-CN"/>
        </w:rPr>
        <w:t>haszon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bérleti szerződés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december 31</w:t>
      </w:r>
      <w:r w:rsidR="00D31EFF">
        <w:rPr>
          <w:rFonts w:ascii="Times New Roman" w:hAnsi="Times New Roman" w:cs="Times New Roman"/>
          <w:sz w:val="26"/>
          <w:szCs w:val="26"/>
          <w:lang w:eastAsia="zh-CN"/>
        </w:rPr>
        <w:t xml:space="preserve">. napján lejár. 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>Szilágyi László Albertné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kérelmet nyújtott be a Képviselő-test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ület felé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B6A6E">
        <w:rPr>
          <w:rFonts w:ascii="Times New Roman" w:hAnsi="Times New Roman" w:cs="Times New Roman"/>
          <w:sz w:val="26"/>
          <w:szCs w:val="26"/>
          <w:lang w:eastAsia="zh-CN"/>
        </w:rPr>
        <w:t>október 12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>-é</w:t>
      </w:r>
      <w:r w:rsidR="00E77CB4">
        <w:rPr>
          <w:rFonts w:ascii="Times New Roman" w:hAnsi="Times New Roman" w:cs="Times New Roman"/>
          <w:sz w:val="26"/>
          <w:szCs w:val="26"/>
          <w:lang w:eastAsia="zh-CN"/>
        </w:rPr>
        <w:t>n, melyben kéri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31EFF" w:rsidRPr="00171687">
        <w:rPr>
          <w:rFonts w:ascii="Times New Roman" w:eastAsia="Times New Roman" w:hAnsi="Times New Roman" w:cs="Times New Roman"/>
          <w:sz w:val="26"/>
          <w:szCs w:val="26"/>
          <w:lang w:eastAsia="zh-CN"/>
        </w:rPr>
        <w:t>a haszonbérleti szerződés idejének a meghosszabbítását.</w:t>
      </w: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A mező-, erdőgazdasági hasznosítású föld (a továbbiakban: föld) földhasználati jogosultságának megszerzésére elsődlegesen a mező- és erdőgazdasági földek forgalmáról szóló 2013. évi CXXII. törvény (a továbbiakban: Földforgalmi tv.) rendelkezései vonatkoznak. </w:t>
      </w: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>A haszonbérleti szerződés időtartamára a Földforgalmi tv. 44. §</w:t>
      </w:r>
      <w:proofErr w:type="spellStart"/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>-a</w:t>
      </w:r>
      <w:proofErr w:type="spellEnd"/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tartalmaz szabályozást, melynek (1) bekezdése értelmében a haszonbérleti szerződés határozott időtartamra, legalább 1 gazdasági évre és – a (2) bekezdésben meghatározott kivételekkel – legfeljebb 20 évre köthető meg.</w:t>
      </w:r>
    </w:p>
    <w:p w:rsidR="00A01321" w:rsidRPr="0007074F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Az előterjesztés mellékleteként csatolom 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>Szilágyi László Albertné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kérelmét. 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Fentiek alapján kérem a Tisztelt Képviselő-testület döntését.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HATÁROZAT-TERVEZET I.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Szilágyi László Albertné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szerződés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1.) A Képviselő-testület úgy határoz, hogy Kunszentmiklós Város Önkormányzatának tulajdonát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 képező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>0169/24 kivett tanya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C227FF"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 ingatlan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="00C227FF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Szilágyi László Albertné </w:t>
      </w:r>
      <w:r w:rsidR="003F6D7D">
        <w:rPr>
          <w:rFonts w:ascii="Times New Roman" w:hAnsi="Times New Roman" w:cs="Times New Roman"/>
          <w:sz w:val="26"/>
          <w:szCs w:val="26"/>
          <w:lang w:eastAsia="zh-CN"/>
        </w:rPr>
        <w:t xml:space="preserve">részére, </w:t>
      </w:r>
      <w:r w:rsidR="003F6D7D" w:rsidRPr="008212C4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2021</w:t>
      </w:r>
      <w:r w:rsidRPr="008212C4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. </w:t>
      </w:r>
      <w:r w:rsidR="003F6D7D" w:rsidRPr="008212C4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január 1.</w:t>
      </w:r>
      <w:r w:rsidRPr="008212C4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 napjától </w:t>
      </w:r>
      <w:r w:rsidR="008212C4" w:rsidRPr="008212C4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2025</w:t>
      </w:r>
      <w:r w:rsidR="000E66D5" w:rsidRPr="008212C4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. december 31</w:t>
      </w:r>
      <w:r w:rsidRPr="008212C4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.</w:t>
      </w:r>
      <w:r w:rsidRPr="006B26D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napjáig terjedő időszakra bérbe adja. </w:t>
      </w:r>
    </w:p>
    <w:p w:rsidR="00262709" w:rsidRDefault="00262709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A bérleti díjat évente a Képviselő-testület határozza meg.</w:t>
      </w:r>
    </w:p>
    <w:p w:rsidR="00BE47C3" w:rsidRPr="00D30617" w:rsidRDefault="00BE47C3" w:rsidP="00D30617">
      <w:pPr>
        <w:tabs>
          <w:tab w:val="left" w:pos="737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262709" w:rsidP="002627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2./ 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>A Képviselő-testület megbízza a polgármestert a bérleti szerződés aláírásával és a további teendők ellátásával.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  <w:bookmarkStart w:id="0" w:name="_GoBack"/>
      <w:bookmarkEnd w:id="0"/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HATÁROZAT-TERVEZET II.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  <w:r w:rsidR="00F9150E" w:rsidRPr="00F9150E">
        <w:t xml:space="preserve"> </w:t>
      </w:r>
      <w:r w:rsidR="00DB6A6E" w:rsidRPr="00DB6A6E">
        <w:rPr>
          <w:rFonts w:ascii="Times New Roman" w:hAnsi="Times New Roman" w:cs="Times New Roman"/>
          <w:sz w:val="24"/>
          <w:szCs w:val="24"/>
        </w:rPr>
        <w:t>Szilágyi László Albertné</w:t>
      </w:r>
      <w:r w:rsidR="00DB6A6E" w:rsidRPr="00DB6A6E"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szerződés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D30617" w:rsidRDefault="00BE47C3" w:rsidP="00D30617">
      <w:pPr>
        <w:tabs>
          <w:tab w:val="left" w:pos="540"/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Default="00262709" w:rsidP="00262709">
      <w:pPr>
        <w:tabs>
          <w:tab w:val="left" w:pos="540"/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1./ 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 Képviselő-testület úgy határoz, hogy Kunszentmiklós Város Önkormányzata tulajdonát képező 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0169/24 kivett tanya </w:t>
      </w:r>
      <w:r w:rsidR="000E66D5"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 ingatlan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="000E66D5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>2021</w:t>
      </w:r>
      <w:r w:rsidR="000E66D5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>január 1.</w:t>
      </w:r>
      <w:r w:rsidR="000E66D5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napjától </w:t>
      </w:r>
      <w:r w:rsidR="008212C4">
        <w:rPr>
          <w:rFonts w:ascii="Times New Roman" w:hAnsi="Times New Roman" w:cs="Times New Roman"/>
          <w:sz w:val="26"/>
          <w:szCs w:val="26"/>
          <w:lang w:eastAsia="zh-CN"/>
        </w:rPr>
        <w:t>2025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>. december 31</w:t>
      </w:r>
      <w:r w:rsidR="000E66D5" w:rsidRPr="006B26D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napjáig a 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haszonbérleti szerződését nem kívánja meghosszabbítani 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Szilágyi László Albertné </w:t>
      </w:r>
      <w:r w:rsidR="00E02DB2">
        <w:rPr>
          <w:rFonts w:ascii="Times New Roman" w:eastAsia="Times New Roman" w:hAnsi="Times New Roman" w:cs="Times New Roman"/>
          <w:sz w:val="26"/>
          <w:szCs w:val="26"/>
          <w:lang w:eastAsia="zh-CN"/>
        </w:rPr>
        <w:t>bérlővel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D31EFF" w:rsidRPr="00D30617" w:rsidRDefault="00D31EFF" w:rsidP="00D31EFF">
      <w:pPr>
        <w:tabs>
          <w:tab w:val="left" w:pos="540"/>
          <w:tab w:val="left" w:pos="737"/>
        </w:tabs>
        <w:suppressAutoHyphens/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Határidő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>: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F101D6">
        <w:rPr>
          <w:rFonts w:ascii="Times New Roman" w:hAnsi="Times New Roman" w:cs="Times New Roman"/>
          <w:sz w:val="26"/>
          <w:szCs w:val="26"/>
          <w:lang w:eastAsia="zh-CN"/>
        </w:rPr>
        <w:t>november 30.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Felelős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</w:p>
    <w:p w:rsidR="00BE47C3" w:rsidRPr="00D30617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Lesi Árpád polgármester</w:t>
      </w:r>
    </w:p>
    <w:p w:rsidR="00BE47C3" w:rsidRPr="00D30617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dr. </w:t>
      </w:r>
      <w:proofErr w:type="spellStart"/>
      <w:r w:rsidR="00E02DB2">
        <w:rPr>
          <w:rFonts w:ascii="Times New Roman" w:hAnsi="Times New Roman" w:cs="Times New Roman"/>
          <w:sz w:val="26"/>
          <w:szCs w:val="26"/>
          <w:lang w:eastAsia="zh-CN"/>
        </w:rPr>
        <w:t>Sipeki</w:t>
      </w:r>
      <w:proofErr w:type="spellEnd"/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Gerda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jegyző</w:t>
      </w:r>
    </w:p>
    <w:p w:rsidR="00BE47C3" w:rsidRPr="00D30617" w:rsidRDefault="00BE47C3" w:rsidP="00D30617">
      <w:pPr>
        <w:tabs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A határozatról értesülnek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</w:p>
    <w:p w:rsidR="00BE47C3" w:rsidRPr="00D30617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Lesi Árpád polgármester</w:t>
      </w:r>
    </w:p>
    <w:p w:rsidR="00BE47C3" w:rsidRPr="00D30617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dr. </w:t>
      </w:r>
      <w:proofErr w:type="spellStart"/>
      <w:r w:rsidR="00E02DB2">
        <w:rPr>
          <w:rFonts w:ascii="Times New Roman" w:hAnsi="Times New Roman" w:cs="Times New Roman"/>
          <w:sz w:val="26"/>
          <w:szCs w:val="26"/>
          <w:lang w:eastAsia="zh-CN"/>
        </w:rPr>
        <w:t>Sipeki</w:t>
      </w:r>
      <w:proofErr w:type="spellEnd"/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Gerda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jegyző – általa az érintettek</w:t>
      </w:r>
    </w:p>
    <w:p w:rsidR="00BE47C3" w:rsidRPr="00D30617" w:rsidRDefault="000E66D5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Szilágyi László Albertné 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– </w:t>
      </w:r>
      <w:r>
        <w:rPr>
          <w:rFonts w:ascii="Times New Roman" w:hAnsi="Times New Roman" w:cs="Times New Roman"/>
          <w:sz w:val="26"/>
          <w:szCs w:val="26"/>
          <w:lang w:eastAsia="zh-CN"/>
        </w:rPr>
        <w:t>6090 Kunszentmiklós, Tavasz u. 21/a.</w:t>
      </w:r>
    </w:p>
    <w:p w:rsidR="00BE47C3" w:rsidRPr="00D30617" w:rsidRDefault="00E02DB2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Péntek Dóra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ügyintéző</w:t>
      </w:r>
    </w:p>
    <w:p w:rsidR="00BE47C3" w:rsidRPr="0025562A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Irattár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E02DB2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Kunszentmiklós, 2020.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 október 13</w:t>
      </w:r>
      <w:r w:rsidR="00BE47C3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Pr="00D30617" w:rsidRDefault="00BE47C3" w:rsidP="00D30617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Lesi Árpád </w:t>
      </w:r>
      <w:proofErr w:type="spellStart"/>
      <w:r>
        <w:rPr>
          <w:rFonts w:ascii="Times New Roman" w:hAnsi="Times New Roman" w:cs="Times New Roman"/>
          <w:sz w:val="26"/>
          <w:szCs w:val="26"/>
          <w:lang w:eastAsia="zh-CN"/>
        </w:rPr>
        <w:t>sk</w:t>
      </w:r>
      <w:proofErr w:type="spellEnd"/>
      <w:r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Default="003F6D7D" w:rsidP="00D30617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polgármester</w:t>
      </w:r>
    </w:p>
    <w:p w:rsidR="00522E3E" w:rsidRPr="00D30617" w:rsidRDefault="00522E3E" w:rsidP="00522E3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6"/>
          <w:szCs w:val="26"/>
          <w:lang w:eastAsia="hu-HU"/>
        </w:rPr>
        <w:lastRenderedPageBreak/>
        <w:drawing>
          <wp:inline distT="0" distB="0" distL="0" distR="0">
            <wp:extent cx="5756910" cy="8141970"/>
            <wp:effectExtent l="0" t="0" r="0" b="0"/>
            <wp:docPr id="1" name="Kép 1" descr="C:\Users\Roland\Desktop\Testületi munka\2020. október testületi\P.Dóra előterjesztések\Szilágyi Lászlóné kérelem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land\Desktop\Testületi munka\2020. október testületi\P.Dóra előterjesztések\Szilágyi Lászlóné kérelem00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814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2E3E" w:rsidRPr="00D30617" w:rsidSect="00A531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617"/>
    <w:rsid w:val="000C46DC"/>
    <w:rsid w:val="000E66D5"/>
    <w:rsid w:val="001C09AD"/>
    <w:rsid w:val="001F6FBC"/>
    <w:rsid w:val="0025562A"/>
    <w:rsid w:val="00262709"/>
    <w:rsid w:val="00364F81"/>
    <w:rsid w:val="003C674C"/>
    <w:rsid w:val="003F6D7D"/>
    <w:rsid w:val="004C32B5"/>
    <w:rsid w:val="00522E3E"/>
    <w:rsid w:val="00533177"/>
    <w:rsid w:val="005C4B15"/>
    <w:rsid w:val="006B26D7"/>
    <w:rsid w:val="006C533C"/>
    <w:rsid w:val="008212C4"/>
    <w:rsid w:val="00827FDB"/>
    <w:rsid w:val="008A4695"/>
    <w:rsid w:val="00A01321"/>
    <w:rsid w:val="00A531B4"/>
    <w:rsid w:val="00AA5B38"/>
    <w:rsid w:val="00AB4076"/>
    <w:rsid w:val="00B75E73"/>
    <w:rsid w:val="00B841C6"/>
    <w:rsid w:val="00BE47C3"/>
    <w:rsid w:val="00C227FF"/>
    <w:rsid w:val="00CA4B44"/>
    <w:rsid w:val="00CC1D38"/>
    <w:rsid w:val="00D30617"/>
    <w:rsid w:val="00D31EFF"/>
    <w:rsid w:val="00DB6A6E"/>
    <w:rsid w:val="00E02DB2"/>
    <w:rsid w:val="00E65124"/>
    <w:rsid w:val="00E77CB4"/>
    <w:rsid w:val="00F101D6"/>
    <w:rsid w:val="00F9150E"/>
    <w:rsid w:val="00FB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character" w:styleId="Hiperhivatkozs">
    <w:name w:val="Hyperlink"/>
    <w:rsid w:val="005C4B15"/>
    <w:rPr>
      <w:color w:val="000080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5C4B1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character" w:styleId="Hiperhivatkozs">
    <w:name w:val="Hyperlink"/>
    <w:rsid w:val="005C4B15"/>
    <w:rPr>
      <w:color w:val="000080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5C4B1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szoke_haszon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szoke_haszo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354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 VÁROS  POLGÁRMESTERE</vt:lpstr>
    </vt:vector>
  </TitlesOfParts>
  <Company/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 VÁROS  POLGÁRMESTERE</dc:title>
  <dc:creator>Ildikó</dc:creator>
  <cp:lastModifiedBy>Roland</cp:lastModifiedBy>
  <cp:revision>17</cp:revision>
  <cp:lastPrinted>2018-06-07T08:22:00Z</cp:lastPrinted>
  <dcterms:created xsi:type="dcterms:W3CDTF">2020-10-06T09:20:00Z</dcterms:created>
  <dcterms:modified xsi:type="dcterms:W3CDTF">2020-10-20T13:32:00Z</dcterms:modified>
</cp:coreProperties>
</file>