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343" w:rsidRDefault="00950FD2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58E950" wp14:editId="4DFB97ED">
                <wp:simplePos x="0" y="0"/>
                <wp:positionH relativeFrom="column">
                  <wp:posOffset>5269865</wp:posOffset>
                </wp:positionH>
                <wp:positionV relativeFrom="paragraph">
                  <wp:posOffset>-797560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FD2" w:rsidRDefault="003F76B5" w:rsidP="00950FD2">
                            <w:hyperlink r:id="rId7" w:history="1">
                              <w:r w:rsidR="00950FD2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4.95pt;margin-top:-62.8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NtWmduEAAAANAQAADwAAAAAAAAAAAAAAAAAH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950FD2" w:rsidRDefault="00950FD2" w:rsidP="00950FD2">
                      <w:hyperlink r:id="rId9" w:history="1">
                        <w:r>
                          <w:rPr>
                            <w:rStyle w:val="Hiperhivatkozs"/>
                            <w:smallCaps/>
                          </w:rPr>
                          <w:t>Következő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 </w:t>
                        </w:r>
                        <w:r>
                          <w:rPr>
                            <w:rStyle w:val="Hiperhivatkozs"/>
                            <w:smallCaps/>
                          </w:rPr>
                          <w:t>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BE47C3" w:rsidRPr="00D30617" w:rsidRDefault="00364F81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1286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-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2/2020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proofErr w:type="spell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Sirkó</w:t>
      </w:r>
      <w:proofErr w:type="spell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proofErr w:type="gramStart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  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 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proofErr w:type="gram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0263/21; 0263/30; 0263/31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24,</w:t>
      </w:r>
      <w:proofErr w:type="gram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1423</w:t>
      </w:r>
      <w:proofErr w:type="gramEnd"/>
      <w:r>
        <w:rPr>
          <w:rFonts w:ascii="Times New Roman" w:hAnsi="Times New Roman" w:cs="Times New Roman"/>
          <w:sz w:val="26"/>
          <w:szCs w:val="26"/>
          <w:lang w:eastAsia="zh-CN"/>
        </w:rPr>
        <w:t xml:space="preserve"> ha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gyep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(legelő) és szántó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Sirkó</w:t>
      </w:r>
      <w:proofErr w:type="spell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Attiláné, 6090 Kunszentmiklós, Hunyadi János u. 38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december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proofErr w:type="spell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Sirkó</w:t>
      </w:r>
      <w:proofErr w:type="spell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szeptember 3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.-á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proofErr w:type="spell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Sirkó</w:t>
      </w:r>
      <w:proofErr w:type="spell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lastRenderedPageBreak/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proofErr w:type="spell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Sikró</w:t>
      </w:r>
      <w:proofErr w:type="spell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1.) A Képviselő-testület úgy határoz, hogy Kunszentmiklós Város Önkormányzatának tulajdonát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0263/21; 0263/30; 0263/31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24,</w:t>
      </w:r>
      <w:proofErr w:type="gram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1423</w:t>
      </w:r>
      <w:proofErr w:type="gram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ha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 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gyep (legelő) és szántó 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C227FF">
        <w:rPr>
          <w:rFonts w:ascii="Times New Roman" w:hAnsi="Times New Roman" w:cs="Times New Roman"/>
          <w:sz w:val="26"/>
          <w:szCs w:val="26"/>
          <w:lang w:eastAsia="zh-CN"/>
        </w:rPr>
        <w:t>Sirkó</w:t>
      </w:r>
      <w:proofErr w:type="spellEnd"/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 részére, </w:t>
      </w:r>
      <w:r w:rsidR="003F6D7D" w:rsidRPr="0084002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2021</w:t>
      </w:r>
      <w:r w:rsidRPr="0084002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3F6D7D" w:rsidRPr="0084002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január 1.</w:t>
      </w:r>
      <w:r w:rsidRPr="00840022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3F6D7D" w:rsidRPr="00840022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highlight w:val="yellow"/>
          <w:lang w:eastAsia="zh-CN"/>
        </w:rPr>
        <w:t>2025</w:t>
      </w:r>
      <w:r w:rsidRPr="00840022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highlight w:val="yellow"/>
          <w:lang w:eastAsia="zh-CN"/>
        </w:rPr>
        <w:t xml:space="preserve">. </w:t>
      </w:r>
      <w:r w:rsidR="003F6D7D" w:rsidRPr="00840022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highlight w:val="yellow"/>
          <w:lang w:eastAsia="zh-CN"/>
        </w:rPr>
        <w:t>február 28</w:t>
      </w:r>
      <w:r w:rsidR="00CA1784" w:rsidRPr="00840022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highlight w:val="yellow"/>
          <w:lang w:eastAsia="zh-CN"/>
        </w:rPr>
        <w:t>.</w:t>
      </w:r>
      <w:r w:rsidR="00CA1784" w:rsidRPr="00840022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proofErr w:type="spellStart"/>
      <w:r w:rsidR="00F9150E" w:rsidRPr="00F9150E">
        <w:rPr>
          <w:rFonts w:ascii="Times New Roman" w:hAnsi="Times New Roman" w:cs="Times New Roman"/>
          <w:sz w:val="26"/>
          <w:szCs w:val="26"/>
          <w:lang w:eastAsia="zh-CN"/>
        </w:rPr>
        <w:t>Sikró</w:t>
      </w:r>
      <w:proofErr w:type="spellEnd"/>
      <w:r w:rsidR="00F9150E" w:rsidRPr="00F9150E"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>0263/21; 0263/30; 0263/31</w:t>
      </w:r>
      <w:r w:rsidR="003F6D7D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>24,</w:t>
      </w:r>
      <w:proofErr w:type="gramStart"/>
      <w:r w:rsidR="003F6D7D">
        <w:rPr>
          <w:rFonts w:ascii="Times New Roman" w:hAnsi="Times New Roman" w:cs="Times New Roman"/>
          <w:sz w:val="26"/>
          <w:szCs w:val="26"/>
          <w:lang w:eastAsia="zh-CN"/>
        </w:rPr>
        <w:t>1423</w:t>
      </w:r>
      <w:proofErr w:type="gramEnd"/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 ha</w:t>
      </w:r>
      <w:r w:rsidR="003F6D7D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területű 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gyep (legelő) és szántó </w:t>
      </w:r>
      <w:r w:rsidR="003F6D7D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3F6D7D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haszonbérleti szerződését nem kívánja meghosszabbítani </w:t>
      </w:r>
      <w:proofErr w:type="spellStart"/>
      <w:r w:rsidR="003F6D7D">
        <w:rPr>
          <w:rFonts w:ascii="Times New Roman" w:eastAsia="Times New Roman" w:hAnsi="Times New Roman" w:cs="Times New Roman"/>
          <w:sz w:val="26"/>
          <w:szCs w:val="26"/>
          <w:lang w:eastAsia="zh-CN"/>
        </w:rPr>
        <w:t>Sirkó</w:t>
      </w:r>
      <w:proofErr w:type="spellEnd"/>
      <w:r w:rsidR="003F6D7D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Zoltán Attiláné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0C46DC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>: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824343">
        <w:rPr>
          <w:rFonts w:ascii="Times New Roman" w:hAnsi="Times New Roman" w:cs="Times New Roman"/>
          <w:sz w:val="26"/>
          <w:szCs w:val="26"/>
          <w:lang w:eastAsia="zh-CN"/>
        </w:rPr>
        <w:t>november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3F6D7D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Sirkó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 xml:space="preserve"> Zoltán Attiláné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– 6090 Kunszentmiklós, </w:t>
      </w:r>
      <w:r>
        <w:rPr>
          <w:rFonts w:ascii="Times New Roman" w:hAnsi="Times New Roman" w:cs="Times New Roman"/>
          <w:sz w:val="26"/>
          <w:szCs w:val="26"/>
          <w:lang w:eastAsia="zh-CN"/>
        </w:rPr>
        <w:t>Hunyadi János u. 38.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3F6D7D">
        <w:rPr>
          <w:rFonts w:ascii="Times New Roman" w:hAnsi="Times New Roman" w:cs="Times New Roman"/>
          <w:sz w:val="26"/>
          <w:szCs w:val="26"/>
          <w:lang w:eastAsia="zh-CN"/>
        </w:rPr>
        <w:t xml:space="preserve"> október 06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  <w:proofErr w:type="gramEnd"/>
    </w:p>
    <w:p w:rsidR="00640D8F" w:rsidRPr="00D30617" w:rsidRDefault="003F76B5" w:rsidP="00640D8F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62625" cy="8143875"/>
            <wp:effectExtent l="0" t="0" r="9525" b="9525"/>
            <wp:docPr id="3" name="Kép 3" descr="C:\Users\Roland\Desktop\ujtestuleti\Sirkó Zoltán Attiláné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ujtestuleti\Sirkó Zoltán Attiláné00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0D8F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1C09AD"/>
    <w:rsid w:val="001F6FBC"/>
    <w:rsid w:val="0025562A"/>
    <w:rsid w:val="00262709"/>
    <w:rsid w:val="00364F81"/>
    <w:rsid w:val="003C674C"/>
    <w:rsid w:val="003F6D7D"/>
    <w:rsid w:val="003F76B5"/>
    <w:rsid w:val="004C32B5"/>
    <w:rsid w:val="00533177"/>
    <w:rsid w:val="00640D8F"/>
    <w:rsid w:val="006C533C"/>
    <w:rsid w:val="00824343"/>
    <w:rsid w:val="00827FDB"/>
    <w:rsid w:val="00840022"/>
    <w:rsid w:val="008A4695"/>
    <w:rsid w:val="00950FD2"/>
    <w:rsid w:val="00A01321"/>
    <w:rsid w:val="00A531B4"/>
    <w:rsid w:val="00AA5B38"/>
    <w:rsid w:val="00AB4076"/>
    <w:rsid w:val="00B75E73"/>
    <w:rsid w:val="00B841C6"/>
    <w:rsid w:val="00BE47C3"/>
    <w:rsid w:val="00C227FF"/>
    <w:rsid w:val="00CA1784"/>
    <w:rsid w:val="00CA4B44"/>
    <w:rsid w:val="00CC1D38"/>
    <w:rsid w:val="00D30617"/>
    <w:rsid w:val="00D31EFF"/>
    <w:rsid w:val="00E02DB2"/>
    <w:rsid w:val="00E77CB4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950FD2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950FD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character" w:styleId="Hiperhivatkozs">
    <w:name w:val="Hyperlink"/>
    <w:rsid w:val="00950FD2"/>
    <w:rPr>
      <w:color w:val="000080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950F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szilagyi_haszon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szilagyi_hasz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409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18</cp:revision>
  <cp:lastPrinted>2018-06-07T08:22:00Z</cp:lastPrinted>
  <dcterms:created xsi:type="dcterms:W3CDTF">2020-10-06T09:20:00Z</dcterms:created>
  <dcterms:modified xsi:type="dcterms:W3CDTF">2020-10-27T10:10:00Z</dcterms:modified>
</cp:coreProperties>
</file>