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C3" w:rsidRPr="00D30617" w:rsidRDefault="00AD2227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54C55E" wp14:editId="32246B8F">
                <wp:simplePos x="0" y="0"/>
                <wp:positionH relativeFrom="column">
                  <wp:posOffset>5270017</wp:posOffset>
                </wp:positionH>
                <wp:positionV relativeFrom="paragraph">
                  <wp:posOffset>-759739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227" w:rsidRDefault="00637EB8" w:rsidP="00AD2227">
                            <w:hyperlink r:id="rId7" w:history="1">
                              <w:r w:rsidR="00AD2227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14.95pt;margin-top:-59.8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" strokeweight="2pt">
                <v:fill r:id="rId8" o:title="Kék merített papír" recolor="t" rotate="t" type="tile"/>
                <v:textbox>
                  <w:txbxContent>
                    <w:p w:rsidR="00AD2227" w:rsidRDefault="00AD2227" w:rsidP="00AD2227">
                      <w:hyperlink r:id="rId9" w:history="1">
                        <w:r>
                          <w:rPr>
                            <w:rStyle w:val="Hiperhivatkozs"/>
                            <w:smallCaps/>
                          </w:rPr>
                          <w:t>Követk</w:t>
                        </w:r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r>
                          <w:rPr>
                            <w:rStyle w:val="Hiperhivatkozs"/>
                            <w:smallCaps/>
                          </w:rPr>
                          <w:t>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364F81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 xml:space="preserve">KUNSZENTMIKLÓS </w:t>
      </w:r>
      <w:proofErr w:type="gramStart"/>
      <w:r w:rsidR="00BE47C3" w:rsidRPr="00D30617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>VÁROS  POLGÁRMESTERE</w:t>
      </w:r>
      <w:proofErr w:type="gramEnd"/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D30617" w:rsidRDefault="00BE47C3" w:rsidP="001C09AD">
      <w:pPr>
        <w:suppressAutoHyphens/>
        <w:spacing w:after="0" w:line="240" w:lineRule="auto"/>
        <w:ind w:left="3540" w:hanging="3540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Iga/</w:t>
      </w:r>
      <w:r w:rsidR="001C6A7C">
        <w:rPr>
          <w:rFonts w:ascii="Times New Roman" w:hAnsi="Times New Roman" w:cs="Times New Roman"/>
          <w:sz w:val="26"/>
          <w:szCs w:val="26"/>
          <w:lang w:eastAsia="zh-CN"/>
        </w:rPr>
        <w:t>1324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>-2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/2020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 </w:t>
      </w: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1C6A7C">
        <w:rPr>
          <w:rFonts w:ascii="Times New Roman" w:hAnsi="Times New Roman" w:cs="Times New Roman"/>
          <w:sz w:val="26"/>
          <w:szCs w:val="26"/>
          <w:lang w:eastAsia="zh-CN"/>
        </w:rPr>
        <w:t xml:space="preserve">Selyem Zsigmond </w:t>
      </w:r>
      <w:proofErr w:type="gramStart"/>
      <w:r w:rsidR="001C6A7C">
        <w:rPr>
          <w:rFonts w:ascii="Times New Roman" w:hAnsi="Times New Roman" w:cs="Times New Roman"/>
          <w:sz w:val="26"/>
          <w:szCs w:val="26"/>
          <w:lang w:eastAsia="zh-CN"/>
        </w:rPr>
        <w:t>Gábor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haszonbérleti</w:t>
      </w:r>
      <w:proofErr w:type="gramEnd"/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   </w:t>
      </w:r>
      <w:r w:rsidR="00827FDB">
        <w:rPr>
          <w:rFonts w:ascii="Times New Roman" w:hAnsi="Times New Roman" w:cs="Times New Roman"/>
          <w:sz w:val="26"/>
          <w:szCs w:val="26"/>
          <w:lang w:eastAsia="zh-CN"/>
        </w:rPr>
        <w:t xml:space="preserve">  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szerződés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 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Témafelelős: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  <w:t xml:space="preserve">                        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CA4B44" w:rsidRDefault="00BE47C3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Véleményező bizottságok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</w:p>
    <w:p w:rsidR="00CA4B44" w:rsidRDefault="00B841C6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sz w:val="26"/>
          <w:szCs w:val="26"/>
          <w:lang w:eastAsia="zh-CN"/>
        </w:rPr>
      </w:pPr>
      <w:r w:rsidRPr="00B841C6">
        <w:rPr>
          <w:rFonts w:ascii="Times New Roman" w:hAnsi="Times New Roman" w:cs="Times New Roman"/>
          <w:sz w:val="26"/>
          <w:szCs w:val="26"/>
          <w:lang w:eastAsia="zh-CN"/>
        </w:rPr>
        <w:t>Pénzügyi Bizottság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</w:p>
    <w:p w:rsidR="00BE47C3" w:rsidRPr="00364F81" w:rsidRDefault="00CA4B44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color w:val="FF0000"/>
          <w:sz w:val="26"/>
          <w:szCs w:val="26"/>
          <w:lang w:eastAsia="zh-CN"/>
        </w:rPr>
      </w:pPr>
      <w:r w:rsidRPr="00CA4B44">
        <w:rPr>
          <w:rFonts w:ascii="Times New Roman" w:hAnsi="Times New Roman" w:cs="Times New Roman"/>
          <w:sz w:val="26"/>
          <w:szCs w:val="26"/>
          <w:lang w:eastAsia="zh-CN"/>
        </w:rPr>
        <w:t>Ügyrendi, Szociális és Egyházügyi Bizottság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Kunszentmiklós Város Önkormányzat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Képviselő-testületének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  <w:t>Tisztelt Képviselő-testület!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Önkormányzatának tulajdonát képező </w:t>
      </w:r>
      <w:r w:rsidR="001C6A7C">
        <w:rPr>
          <w:rFonts w:ascii="Times New Roman" w:hAnsi="Times New Roman" w:cs="Times New Roman"/>
          <w:sz w:val="26"/>
          <w:szCs w:val="26"/>
          <w:lang w:eastAsia="zh-CN"/>
        </w:rPr>
        <w:t>0432/2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hrsz.-ú kivett </w:t>
      </w:r>
      <w:proofErr w:type="gramStart"/>
      <w:r w:rsidR="00E65124">
        <w:rPr>
          <w:rFonts w:ascii="Times New Roman" w:hAnsi="Times New Roman" w:cs="Times New Roman"/>
          <w:sz w:val="26"/>
          <w:szCs w:val="26"/>
          <w:lang w:eastAsia="zh-CN"/>
        </w:rPr>
        <w:t>tanya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művelési</w:t>
      </w:r>
      <w:proofErr w:type="gramEnd"/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ágú ingatlan</w:t>
      </w:r>
      <w:r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6A7C">
        <w:rPr>
          <w:rFonts w:ascii="Times New Roman" w:hAnsi="Times New Roman" w:cs="Times New Roman"/>
          <w:sz w:val="26"/>
          <w:szCs w:val="26"/>
          <w:lang w:eastAsia="zh-CN"/>
        </w:rPr>
        <w:t>Selyem Zsigmond Gábor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, 6090 Kunszentmiklós, </w:t>
      </w:r>
      <w:r w:rsidR="001C6A7C">
        <w:rPr>
          <w:rFonts w:ascii="Times New Roman" w:hAnsi="Times New Roman" w:cs="Times New Roman"/>
          <w:sz w:val="26"/>
          <w:szCs w:val="26"/>
          <w:lang w:eastAsia="zh-CN"/>
        </w:rPr>
        <w:t>Zrínyi u. 14</w:t>
      </w:r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szám alatti lakos bérl</w:t>
      </w:r>
      <w:r>
        <w:rPr>
          <w:rFonts w:ascii="Times New Roman" w:hAnsi="Times New Roman" w:cs="Times New Roman"/>
          <w:sz w:val="26"/>
          <w:szCs w:val="26"/>
          <w:lang w:eastAsia="zh-CN"/>
        </w:rPr>
        <w:t>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D31EFF" w:rsidRDefault="00BE47C3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</w:t>
      </w:r>
      <w:r>
        <w:rPr>
          <w:rFonts w:ascii="Times New Roman" w:hAnsi="Times New Roman" w:cs="Times New Roman"/>
          <w:sz w:val="26"/>
          <w:szCs w:val="26"/>
          <w:lang w:eastAsia="zh-CN"/>
        </w:rPr>
        <w:t>haszon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bérleti szerződés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december 31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 xml:space="preserve">. napján lejár. </w:t>
      </w:r>
      <w:r w:rsidR="001C6A7C">
        <w:rPr>
          <w:rFonts w:ascii="Times New Roman" w:hAnsi="Times New Roman" w:cs="Times New Roman"/>
          <w:sz w:val="26"/>
          <w:szCs w:val="26"/>
          <w:lang w:eastAsia="zh-CN"/>
        </w:rPr>
        <w:t>Selyem Zsigmond Gábor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kérelmet nyújtott be a Képviselő-test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ület felé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3314DE">
        <w:rPr>
          <w:rFonts w:ascii="Times New Roman" w:hAnsi="Times New Roman" w:cs="Times New Roman"/>
          <w:sz w:val="26"/>
          <w:szCs w:val="26"/>
          <w:lang w:eastAsia="zh-CN"/>
        </w:rPr>
        <w:t>október 12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>-é</w:t>
      </w:r>
      <w:r w:rsidR="00E77CB4">
        <w:rPr>
          <w:rFonts w:ascii="Times New Roman" w:hAnsi="Times New Roman" w:cs="Times New Roman"/>
          <w:sz w:val="26"/>
          <w:szCs w:val="26"/>
          <w:lang w:eastAsia="zh-CN"/>
        </w:rPr>
        <w:t>n, melyben kéri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 w:rsidRPr="00171687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idejének a meghosszabbítását.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A mező-, erdőgazdasági hasznosítású föld (a továbbiakban: föld) földhasználati jogosultságának megszerzésére elsődlegesen a mező- és erdőgazdasági földek forgalmáról szóló 2013. évi CXXII. törvény (a továbbiakban: Földforgalmi tv.) rendelkezései vonatkoznak. 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időtartamára a Földforgalmi tv. 44. §</w:t>
      </w:r>
      <w:proofErr w:type="spellStart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-a</w:t>
      </w:r>
      <w:proofErr w:type="spellEnd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tartalmaz szabályozást, melynek (1) bekezdése értelmében a haszonbérleti szerződés határozott időtartamra, legalább 1 gazdasági évre és – a (2) bekezdésben meghatározott kivételekkel – legfeljebb 20 évre köthető meg.</w:t>
      </w:r>
    </w:p>
    <w:p w:rsidR="00A01321" w:rsidRPr="0007074F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Az előterjesztés mellékleteként csatolom </w:t>
      </w:r>
      <w:r w:rsidR="001C6A7C">
        <w:rPr>
          <w:rFonts w:ascii="Times New Roman" w:hAnsi="Times New Roman" w:cs="Times New Roman"/>
          <w:sz w:val="26"/>
          <w:szCs w:val="26"/>
          <w:lang w:eastAsia="zh-CN"/>
        </w:rPr>
        <w:t>Selyem Zsigmond Gábor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kérelmét.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Fentiek alapján kérem a Tisztelt Képviselő-testület döntését.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1C6A7C">
        <w:rPr>
          <w:rFonts w:ascii="Times New Roman" w:hAnsi="Times New Roman" w:cs="Times New Roman"/>
          <w:sz w:val="26"/>
          <w:szCs w:val="26"/>
          <w:lang w:eastAsia="zh-CN"/>
        </w:rPr>
        <w:t>Selyem Zsigmond Gábor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1.) A Képviselő-testület úgy határoz, hogy Kunszentmiklós Város Önkormányzatának tulajdonát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képező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6A7C">
        <w:rPr>
          <w:rFonts w:ascii="Times New Roman" w:hAnsi="Times New Roman" w:cs="Times New Roman"/>
          <w:sz w:val="26"/>
          <w:szCs w:val="26"/>
          <w:lang w:eastAsia="zh-CN"/>
        </w:rPr>
        <w:t>0432/2 hrsz.-ú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kivett </w:t>
      </w:r>
      <w:proofErr w:type="gramStart"/>
      <w:r w:rsidR="00E65124">
        <w:rPr>
          <w:rFonts w:ascii="Times New Roman" w:hAnsi="Times New Roman" w:cs="Times New Roman"/>
          <w:sz w:val="26"/>
          <w:szCs w:val="26"/>
          <w:lang w:eastAsia="zh-CN"/>
        </w:rPr>
        <w:t>tanya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C227FF" w:rsidRPr="00D30617">
        <w:rPr>
          <w:rFonts w:ascii="Times New Roman" w:hAnsi="Times New Roman" w:cs="Times New Roman"/>
          <w:sz w:val="26"/>
          <w:szCs w:val="26"/>
          <w:lang w:eastAsia="zh-CN"/>
        </w:rPr>
        <w:t>művelési</w:t>
      </w:r>
      <w:proofErr w:type="gramEnd"/>
      <w:r w:rsidR="00C227FF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ágú ingatlan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="00C227FF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6A7C">
        <w:rPr>
          <w:rFonts w:ascii="Times New Roman" w:hAnsi="Times New Roman" w:cs="Times New Roman"/>
          <w:sz w:val="26"/>
          <w:szCs w:val="26"/>
          <w:lang w:eastAsia="zh-CN"/>
        </w:rPr>
        <w:t>Selyem Zsigmond Gábor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3F6D7D">
        <w:rPr>
          <w:rFonts w:ascii="Times New Roman" w:hAnsi="Times New Roman" w:cs="Times New Roman"/>
          <w:sz w:val="26"/>
          <w:szCs w:val="26"/>
          <w:lang w:eastAsia="zh-CN"/>
        </w:rPr>
        <w:t xml:space="preserve">részére, </w:t>
      </w:r>
      <w:r w:rsidR="003F6D7D" w:rsidRPr="003314D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2021</w:t>
      </w:r>
      <w:r w:rsidRPr="003314D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. </w:t>
      </w:r>
      <w:r w:rsidR="003F6D7D" w:rsidRPr="003314D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január 1.</w:t>
      </w:r>
      <w:r w:rsidRPr="003314D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 napjától </w:t>
      </w:r>
      <w:r w:rsidR="003314DE" w:rsidRPr="003314D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2025</w:t>
      </w:r>
      <w:r w:rsidR="000E66D5" w:rsidRPr="003314D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. december 31</w:t>
      </w:r>
      <w:r w:rsidRPr="003314D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.</w:t>
      </w:r>
      <w:r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napjáig terjedő időszakra bérbe adja. </w:t>
      </w:r>
    </w:p>
    <w:p w:rsidR="00262709" w:rsidRDefault="00262709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A bérleti díjat évente a Képviselő-testület határozza meg.</w:t>
      </w:r>
    </w:p>
    <w:p w:rsidR="00BE47C3" w:rsidRPr="00D30617" w:rsidRDefault="00BE47C3" w:rsidP="00D30617">
      <w:pPr>
        <w:tabs>
          <w:tab w:val="left" w:pos="737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262709" w:rsidP="002627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2./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>A Képviselő-testület megbízza a polgármestert a bérleti szerződés aláírásával és a további teendők ellátásával.</w:t>
      </w:r>
    </w:p>
    <w:p w:rsidR="00BE47C3" w:rsidRPr="00D30617" w:rsidRDefault="00BE47C3" w:rsidP="001C6A7C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  <w:r w:rsidR="00F9150E" w:rsidRPr="00F9150E">
        <w:t xml:space="preserve"> </w:t>
      </w:r>
      <w:r w:rsidR="001C6A7C">
        <w:rPr>
          <w:rFonts w:ascii="Times New Roman" w:hAnsi="Times New Roman" w:cs="Times New Roman"/>
          <w:sz w:val="26"/>
          <w:szCs w:val="26"/>
          <w:lang w:eastAsia="zh-CN"/>
        </w:rPr>
        <w:t>Selyem Zsigmond Gábor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Default="00262709" w:rsidP="00262709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1./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Képviselő-testület úgy határoz, hogy Kunszentmiklós Város Önkormányzata tulajdonát képező </w:t>
      </w:r>
      <w:r w:rsidR="001C6A7C">
        <w:rPr>
          <w:rFonts w:ascii="Times New Roman" w:hAnsi="Times New Roman" w:cs="Times New Roman"/>
          <w:sz w:val="26"/>
          <w:szCs w:val="26"/>
          <w:lang w:eastAsia="zh-CN"/>
        </w:rPr>
        <w:t>0432/2 hrsz.-ú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kivett tanya 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 ingatlan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2021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január 1.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napjától </w:t>
      </w:r>
      <w:r w:rsidR="003314DE">
        <w:rPr>
          <w:rFonts w:ascii="Times New Roman" w:hAnsi="Times New Roman" w:cs="Times New Roman"/>
          <w:sz w:val="26"/>
          <w:szCs w:val="26"/>
          <w:lang w:eastAsia="zh-CN"/>
        </w:rPr>
        <w:t>2025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. december 31</w:t>
      </w:r>
      <w:r w:rsidR="000E66D5"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napjáig a 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haszonbérleti szerződését nem kívánja meghosszabbítani </w:t>
      </w:r>
      <w:r w:rsidR="001C6A7C">
        <w:rPr>
          <w:rFonts w:ascii="Times New Roman" w:hAnsi="Times New Roman" w:cs="Times New Roman"/>
          <w:sz w:val="26"/>
          <w:szCs w:val="26"/>
          <w:lang w:eastAsia="zh-CN"/>
        </w:rPr>
        <w:t>Selyem Zsigmond Gábor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E02DB2">
        <w:rPr>
          <w:rFonts w:ascii="Times New Roman" w:eastAsia="Times New Roman" w:hAnsi="Times New Roman" w:cs="Times New Roman"/>
          <w:sz w:val="26"/>
          <w:szCs w:val="26"/>
          <w:lang w:eastAsia="zh-CN"/>
        </w:rPr>
        <w:t>bérlővel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D31EFF" w:rsidRPr="00D30617" w:rsidRDefault="00D31EFF" w:rsidP="00D31EFF">
      <w:pPr>
        <w:tabs>
          <w:tab w:val="left" w:pos="540"/>
          <w:tab w:val="left" w:pos="737"/>
        </w:tabs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Határidő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>: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EF3C47">
        <w:rPr>
          <w:rFonts w:ascii="Times New Roman" w:hAnsi="Times New Roman" w:cs="Times New Roman"/>
          <w:sz w:val="26"/>
          <w:szCs w:val="26"/>
          <w:lang w:eastAsia="zh-CN"/>
        </w:rPr>
        <w:t>november 30.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Felelős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</w:t>
      </w:r>
    </w:p>
    <w:p w:rsidR="00BE47C3" w:rsidRPr="00D30617" w:rsidRDefault="00BE47C3" w:rsidP="00D30617">
      <w:pPr>
        <w:tabs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A határozatról értesülnek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 – általa az érintettek</w:t>
      </w:r>
    </w:p>
    <w:p w:rsidR="00BE47C3" w:rsidRPr="00D30617" w:rsidRDefault="001C6A7C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Selyem Zsigmond Gábor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–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6090 Kunszentmiklós, </w:t>
      </w:r>
      <w:r>
        <w:rPr>
          <w:rFonts w:ascii="Times New Roman" w:hAnsi="Times New Roman" w:cs="Times New Roman"/>
          <w:sz w:val="26"/>
          <w:szCs w:val="26"/>
          <w:lang w:eastAsia="zh-CN"/>
        </w:rPr>
        <w:t>Zrínyi u. 14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Pr="00D30617" w:rsidRDefault="00E02DB2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ügyintéző</w:t>
      </w:r>
    </w:p>
    <w:p w:rsidR="00BE47C3" w:rsidRPr="0025562A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Irattár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E02DB2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Kunszentmiklós, 2020.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október 13</w:t>
      </w:r>
      <w:r w:rsidR="00BE47C3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Lesi Árpád </w:t>
      </w:r>
      <w:proofErr w:type="spellStart"/>
      <w:r>
        <w:rPr>
          <w:rFonts w:ascii="Times New Roman" w:hAnsi="Times New Roman" w:cs="Times New Roman"/>
          <w:sz w:val="26"/>
          <w:szCs w:val="26"/>
          <w:lang w:eastAsia="zh-CN"/>
        </w:rPr>
        <w:t>sk</w:t>
      </w:r>
      <w:proofErr w:type="spellEnd"/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Default="003F6D7D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polgármester</w:t>
      </w:r>
    </w:p>
    <w:p w:rsidR="00A81013" w:rsidRPr="00D30617" w:rsidRDefault="00637EB8" w:rsidP="00A8101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5762625" cy="8143875"/>
            <wp:effectExtent l="0" t="0" r="9525" b="9525"/>
            <wp:docPr id="3" name="Kép 3" descr="C:\Users\Roland\Desktop\ujtestuleti\Selyem Zsigmond Gábor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ujtestuleti\Selyem Zsigmond Gábor00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81013" w:rsidRPr="00D30617" w:rsidSect="00A53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617"/>
    <w:rsid w:val="000C46DC"/>
    <w:rsid w:val="000E66D5"/>
    <w:rsid w:val="001C09AD"/>
    <w:rsid w:val="001C6A7C"/>
    <w:rsid w:val="001F6FBC"/>
    <w:rsid w:val="0025562A"/>
    <w:rsid w:val="00262709"/>
    <w:rsid w:val="003314DE"/>
    <w:rsid w:val="00364F81"/>
    <w:rsid w:val="003C674C"/>
    <w:rsid w:val="003F6D7D"/>
    <w:rsid w:val="004C32B5"/>
    <w:rsid w:val="00533177"/>
    <w:rsid w:val="00637EB8"/>
    <w:rsid w:val="006B26D7"/>
    <w:rsid w:val="006C533C"/>
    <w:rsid w:val="00827FDB"/>
    <w:rsid w:val="008A4695"/>
    <w:rsid w:val="00A01321"/>
    <w:rsid w:val="00A531B4"/>
    <w:rsid w:val="00A81013"/>
    <w:rsid w:val="00AA5B38"/>
    <w:rsid w:val="00AB4076"/>
    <w:rsid w:val="00AD2227"/>
    <w:rsid w:val="00B75E73"/>
    <w:rsid w:val="00B841C6"/>
    <w:rsid w:val="00BE47C3"/>
    <w:rsid w:val="00C227FF"/>
    <w:rsid w:val="00CA4B44"/>
    <w:rsid w:val="00CC1D38"/>
    <w:rsid w:val="00D30617"/>
    <w:rsid w:val="00D31EFF"/>
    <w:rsid w:val="00E02DB2"/>
    <w:rsid w:val="00E65124"/>
    <w:rsid w:val="00E77CB4"/>
    <w:rsid w:val="00EF3C47"/>
    <w:rsid w:val="00F9150E"/>
    <w:rsid w:val="00FB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rsid w:val="00AD2227"/>
    <w:rPr>
      <w:color w:val="000080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AD222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rsid w:val="00AD2227"/>
    <w:rPr>
      <w:color w:val="000080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AD22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sirko_haszon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sirko_haszo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396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 VÁROS  POLGÁRMESTERE</vt:lpstr>
    </vt:vector>
  </TitlesOfParts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 VÁROS  POLGÁRMESTERE</dc:title>
  <dc:creator>Ildikó</dc:creator>
  <cp:lastModifiedBy>Roland</cp:lastModifiedBy>
  <cp:revision>19</cp:revision>
  <cp:lastPrinted>2018-06-07T08:22:00Z</cp:lastPrinted>
  <dcterms:created xsi:type="dcterms:W3CDTF">2020-10-06T09:20:00Z</dcterms:created>
  <dcterms:modified xsi:type="dcterms:W3CDTF">2020-10-27T10:09:00Z</dcterms:modified>
</cp:coreProperties>
</file>