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AC5FE2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9B710" wp14:editId="7400BDF2">
                <wp:simplePos x="0" y="0"/>
                <wp:positionH relativeFrom="column">
                  <wp:posOffset>5213096</wp:posOffset>
                </wp:positionH>
                <wp:positionV relativeFrom="paragraph">
                  <wp:posOffset>-751281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5FE2" w:rsidRDefault="00C12B78" w:rsidP="00AC5FE2">
                            <w:hyperlink r:id="rId7" w:history="1">
                              <w:r w:rsidR="00AC5FE2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0.5pt;margin-top:-59.1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uemFQu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AC5FE2" w:rsidRDefault="00AC5FE2" w:rsidP="00AC5FE2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</w:t>
                        </w:r>
                        <w:r>
                          <w:rPr>
                            <w:rStyle w:val="Hiperhivatkozs"/>
                            <w:smallCaps/>
                          </w:rPr>
                          <w:t>v</w:t>
                        </w:r>
                        <w:r>
                          <w:rPr>
                            <w:rStyle w:val="Hiperhivatkozs"/>
                            <w:smallCaps/>
                          </w:rPr>
                          <w:t>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1334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-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2/2020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  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proofErr w:type="gram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0301/34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kivett tanya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, 6090 Kunszentmiklós, </w:t>
      </w:r>
      <w:proofErr w:type="spellStart"/>
      <w:r w:rsidR="00F64565">
        <w:rPr>
          <w:rFonts w:ascii="Times New Roman" w:hAnsi="Times New Roman" w:cs="Times New Roman"/>
          <w:sz w:val="26"/>
          <w:szCs w:val="26"/>
          <w:lang w:eastAsia="zh-CN"/>
        </w:rPr>
        <w:t>Bolyó</w:t>
      </w:r>
      <w:proofErr w:type="spellEnd"/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 J. u. 15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október 13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-á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0301/34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kivett tanya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ingatlant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 részére, </w:t>
      </w:r>
      <w:r w:rsidR="003F6D7D"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1F5BD5"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2025</w:t>
      </w:r>
      <w:r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774B78"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december 31</w:t>
      </w:r>
      <w:r w:rsidRPr="001F5BD5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0301/34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kivett tanya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ingatlant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részére, 2021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január 1.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1F5BD5">
        <w:rPr>
          <w:rFonts w:ascii="Times New Roman" w:hAnsi="Times New Roman" w:cs="Times New Roman"/>
          <w:sz w:val="26"/>
          <w:szCs w:val="26"/>
          <w:lang w:eastAsia="zh-CN"/>
        </w:rPr>
        <w:t>2025</w:t>
      </w:r>
      <w:r w:rsidR="00774B78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774B78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napjáig terjedő időszakra</w:t>
      </w:r>
      <w:r w:rsidR="003F6D7D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haszo</w:t>
      </w:r>
      <w:r w:rsidR="00774B7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nbérleti szerződését nem kíván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hosszabbítani </w:t>
      </w:r>
      <w:r w:rsidR="00774B78">
        <w:rPr>
          <w:rFonts w:ascii="Times New Roman" w:eastAsia="Times New Roman" w:hAnsi="Times New Roman" w:cs="Times New Roman"/>
          <w:sz w:val="26"/>
          <w:szCs w:val="26"/>
          <w:lang w:eastAsia="zh-CN"/>
        </w:rPr>
        <w:t>a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F64565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Selyem László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– 6090 Kunszentmiklós,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Bolyó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 xml:space="preserve"> J. u. 15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 október 16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</w:p>
    <w:p w:rsidR="007E2D7D" w:rsidRPr="00D30617" w:rsidRDefault="00C12B78" w:rsidP="007E2D7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62625" cy="8143875"/>
            <wp:effectExtent l="0" t="0" r="9525" b="9525"/>
            <wp:docPr id="3" name="Kép 3" descr="C:\Users\Roland\Desktop\ujtestuleti\Selyem László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Selyem László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2D7D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1C09AD"/>
    <w:rsid w:val="001F5BD5"/>
    <w:rsid w:val="001F6FBC"/>
    <w:rsid w:val="0025562A"/>
    <w:rsid w:val="00262709"/>
    <w:rsid w:val="00364F81"/>
    <w:rsid w:val="003C674C"/>
    <w:rsid w:val="003F6D7D"/>
    <w:rsid w:val="004C32B5"/>
    <w:rsid w:val="00533177"/>
    <w:rsid w:val="006B26D7"/>
    <w:rsid w:val="006C533C"/>
    <w:rsid w:val="00774B78"/>
    <w:rsid w:val="007E2D7D"/>
    <w:rsid w:val="00827FDB"/>
    <w:rsid w:val="00874A73"/>
    <w:rsid w:val="008A4695"/>
    <w:rsid w:val="00A01321"/>
    <w:rsid w:val="00A531B4"/>
    <w:rsid w:val="00AA5B38"/>
    <w:rsid w:val="00AB4076"/>
    <w:rsid w:val="00AC5FE2"/>
    <w:rsid w:val="00B75E73"/>
    <w:rsid w:val="00B841C6"/>
    <w:rsid w:val="00BE47C3"/>
    <w:rsid w:val="00C12B78"/>
    <w:rsid w:val="00C227FF"/>
    <w:rsid w:val="00CA4B44"/>
    <w:rsid w:val="00CC1D38"/>
    <w:rsid w:val="00D30617"/>
    <w:rsid w:val="00D31EFF"/>
    <w:rsid w:val="00E02DB2"/>
    <w:rsid w:val="00E77CB4"/>
    <w:rsid w:val="00F64565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AC5FE2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AC5F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AC5FE2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AC5F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selyem_z_haszon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selyem_z_hasz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391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19</cp:revision>
  <cp:lastPrinted>2018-06-07T08:22:00Z</cp:lastPrinted>
  <dcterms:created xsi:type="dcterms:W3CDTF">2020-10-06T09:20:00Z</dcterms:created>
  <dcterms:modified xsi:type="dcterms:W3CDTF">2020-10-27T10:09:00Z</dcterms:modified>
</cp:coreProperties>
</file>