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B475F6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97E83" wp14:editId="21371BF8">
                <wp:simplePos x="0" y="0"/>
                <wp:positionH relativeFrom="column">
                  <wp:posOffset>5207000</wp:posOffset>
                </wp:positionH>
                <wp:positionV relativeFrom="paragraph">
                  <wp:posOffset>-676910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5F6" w:rsidRDefault="005926B9" w:rsidP="00B475F6">
                            <w:hyperlink r:id="rId7" w:history="1">
                              <w:r w:rsidR="00B475F6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0pt;margin-top:-53.3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" strokeweight="2pt">
                <v:fill r:id="rId8" o:title="Kék merített papír" recolor="t" rotate="t" type="tile"/>
                <v:textbox>
                  <w:txbxContent>
                    <w:p w:rsidR="00B475F6" w:rsidRDefault="00B475F6" w:rsidP="00B475F6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Következő</w:t>
                        </w:r>
                        <w:r>
                          <w:rPr>
                            <w:rStyle w:val="Hiperhivatkozs"/>
                            <w:smallCaps/>
                          </w:rPr>
                          <w:t xml:space="preserve"> </w:t>
                        </w:r>
                        <w:r>
                          <w:rPr>
                            <w:rStyle w:val="Hiperhivatkozs"/>
                            <w:smallCaps/>
                          </w:rPr>
                          <w:t>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1319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-2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   </w:t>
      </w:r>
      <w:r w:rsidR="00827FDB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0263/18 hrsz.-ú kivett beépítetlen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6098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Tass, Március 15. u. 41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A9215F">
        <w:rPr>
          <w:rFonts w:ascii="Times New Roman" w:hAnsi="Times New Roman" w:cs="Times New Roman"/>
          <w:sz w:val="26"/>
          <w:szCs w:val="26"/>
          <w:lang w:eastAsia="zh-CN"/>
        </w:rPr>
        <w:t>október 12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-é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§-a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1.) A Képviselő-testület úgy határoz, hogy Kunszentmiklós Város Önkormányzatának tulajdonát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képező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 xml:space="preserve">0263/18 hrsz.-ú kivett beépítetlen 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részére, </w:t>
      </w:r>
      <w:r w:rsidR="003F6D7D" w:rsidRPr="00A921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2021</w:t>
      </w:r>
      <w:r w:rsidRPr="00A921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3F6D7D" w:rsidRPr="00A921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január 1.</w:t>
      </w:r>
      <w:r w:rsidRPr="00A921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A9215F" w:rsidRPr="00A921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2025</w:t>
      </w:r>
      <w:r w:rsidR="000E66D5" w:rsidRPr="00A921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 december 31</w:t>
      </w:r>
      <w:r w:rsidRPr="00A921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</w:t>
      </w:r>
      <w:r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0263/18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 xml:space="preserve">hrsz.-ú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kivett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beépítetlen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2021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január 1.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napjától </w:t>
      </w:r>
      <w:r w:rsidR="00A9215F">
        <w:rPr>
          <w:rFonts w:ascii="Times New Roman" w:hAnsi="Times New Roman" w:cs="Times New Roman"/>
          <w:sz w:val="26"/>
          <w:szCs w:val="26"/>
          <w:lang w:eastAsia="zh-CN"/>
        </w:rPr>
        <w:t>2025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. december 31</w:t>
      </w:r>
      <w:r w:rsidR="000E66D5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napjáig a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haszonbérleti szerződését nem kívánja meghosszabbítani </w:t>
      </w:r>
      <w:r w:rsidR="00BD2C5D"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>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0C46DC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A9215F">
        <w:rPr>
          <w:rFonts w:ascii="Times New Roman" w:hAnsi="Times New Roman" w:cs="Times New Roman"/>
          <w:sz w:val="26"/>
          <w:szCs w:val="26"/>
          <w:lang w:eastAsia="zh-CN"/>
        </w:rPr>
        <w:t>november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BD2C5D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Major Lászlóné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– </w:t>
      </w:r>
      <w:r>
        <w:rPr>
          <w:rFonts w:ascii="Times New Roman" w:hAnsi="Times New Roman" w:cs="Times New Roman"/>
          <w:sz w:val="26"/>
          <w:szCs w:val="26"/>
          <w:lang w:eastAsia="zh-CN"/>
        </w:rPr>
        <w:t>6098 Tass, Március 15. u. 41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október 13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Lesi Árpád sk.</w:t>
      </w:r>
    </w:p>
    <w:p w:rsidR="00BE47C3" w:rsidRDefault="003F6D7D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</w:p>
    <w:p w:rsidR="00976D63" w:rsidRPr="00D30617" w:rsidRDefault="005926B9" w:rsidP="00976D6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62625" cy="8143875"/>
            <wp:effectExtent l="0" t="0" r="9525" b="9525"/>
            <wp:docPr id="3" name="Kép 3" descr="C:\Users\Roland\Desktop\ujtestuleti\Major Lászlóné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ujtestuleti\Major Lászlóné00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6D63" w:rsidRPr="00D30617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0E66D5"/>
    <w:rsid w:val="001C09AD"/>
    <w:rsid w:val="001F6FBC"/>
    <w:rsid w:val="0025562A"/>
    <w:rsid w:val="00262709"/>
    <w:rsid w:val="002670ED"/>
    <w:rsid w:val="00364F81"/>
    <w:rsid w:val="003C674C"/>
    <w:rsid w:val="003F6D7D"/>
    <w:rsid w:val="004C32B5"/>
    <w:rsid w:val="00533177"/>
    <w:rsid w:val="005926B9"/>
    <w:rsid w:val="006B26D7"/>
    <w:rsid w:val="006C533C"/>
    <w:rsid w:val="00827FDB"/>
    <w:rsid w:val="008A4695"/>
    <w:rsid w:val="00976D63"/>
    <w:rsid w:val="00A01321"/>
    <w:rsid w:val="00A531B4"/>
    <w:rsid w:val="00A9215F"/>
    <w:rsid w:val="00AA5B38"/>
    <w:rsid w:val="00AB4076"/>
    <w:rsid w:val="00B475F6"/>
    <w:rsid w:val="00B75E73"/>
    <w:rsid w:val="00B841C6"/>
    <w:rsid w:val="00BD2C5D"/>
    <w:rsid w:val="00BE47C3"/>
    <w:rsid w:val="00C227FF"/>
    <w:rsid w:val="00CA4B44"/>
    <w:rsid w:val="00CC1D38"/>
    <w:rsid w:val="00D30617"/>
    <w:rsid w:val="00D31EFF"/>
    <w:rsid w:val="00D63035"/>
    <w:rsid w:val="00E02DB2"/>
    <w:rsid w:val="00E65124"/>
    <w:rsid w:val="00E77CB4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B475F6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2670E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B475F6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2670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selyem_l.haszon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selyem_l.haszo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21</cp:revision>
  <cp:lastPrinted>2018-06-07T08:22:00Z</cp:lastPrinted>
  <dcterms:created xsi:type="dcterms:W3CDTF">2020-10-06T09:20:00Z</dcterms:created>
  <dcterms:modified xsi:type="dcterms:W3CDTF">2020-10-27T10:09:00Z</dcterms:modified>
</cp:coreProperties>
</file>