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6965A4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37527" wp14:editId="299249C9">
                <wp:simplePos x="0" y="0"/>
                <wp:positionH relativeFrom="column">
                  <wp:posOffset>5216525</wp:posOffset>
                </wp:positionH>
                <wp:positionV relativeFrom="paragraph">
                  <wp:posOffset>-715010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5A4" w:rsidRDefault="00DC3987" w:rsidP="006965A4">
                            <w:hyperlink r:id="rId7" w:history="1">
                              <w:r w:rsidR="006965A4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0.75pt;margin-top:-56.3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0qbK7+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6965A4" w:rsidRDefault="006965A4" w:rsidP="006965A4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</w:t>
                        </w:r>
                        <w:r>
                          <w:rPr>
                            <w:rStyle w:val="Hiperhivatkozs"/>
                            <w:smallCaps/>
                          </w:rPr>
                          <w:t>v</w:t>
                        </w:r>
                        <w:r>
                          <w:rPr>
                            <w:rStyle w:val="Hiperhivatkozs"/>
                            <w:smallCaps/>
                          </w:rPr>
                          <w:t>et</w:t>
                        </w:r>
                        <w:r>
                          <w:rPr>
                            <w:rStyle w:val="Hiperhivatkozs"/>
                            <w:smallCaps/>
                          </w:rPr>
                          <w:t>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</w:t>
                        </w:r>
                        <w:r>
                          <w:rPr>
                            <w:rStyle w:val="Hiperhivatkozs"/>
                            <w:smallCaps/>
                          </w:rPr>
                          <w:t xml:space="preserve">ő </w:t>
                        </w:r>
                        <w:r>
                          <w:rPr>
                            <w:rStyle w:val="Hiperhivatkozs"/>
                            <w:smallCaps/>
                          </w:rPr>
                          <w:t>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1335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-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2/2020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Kolozsvári Sándor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   </w:t>
      </w:r>
      <w:r w:rsidR="00827FDB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proofErr w:type="gram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0169/4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>kivett tanya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Kolozsvári Sándor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, 6090 Kunszentmiklós,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Virág Gedeon u. 17/b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Kolozsvári Sándor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A7BA2">
        <w:rPr>
          <w:rFonts w:ascii="Times New Roman" w:hAnsi="Times New Roman" w:cs="Times New Roman"/>
          <w:sz w:val="26"/>
          <w:szCs w:val="26"/>
          <w:lang w:eastAsia="zh-CN"/>
        </w:rPr>
        <w:t>október 14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-é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Kolozsvári Sándor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 xml:space="preserve">Kolozsvári Sándor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1.) A Képviselő-testület úgy határoz, hogy Kunszentmiklós Város Önkormányzatának tulajdonát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képező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0169/4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kivett tanya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ingatlant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Kolozsvári Sándor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 részére, </w:t>
      </w:r>
      <w:r w:rsidR="003F6D7D" w:rsidRPr="00B22C3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2021</w:t>
      </w:r>
      <w:r w:rsidRPr="00B22C3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3F6D7D" w:rsidRPr="00B22C3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január 1.</w:t>
      </w:r>
      <w:r w:rsidRPr="00B22C3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DA7BA2" w:rsidRPr="00B22C3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2025</w:t>
      </w:r>
      <w:r w:rsidRPr="00B22C3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774B78" w:rsidRPr="00B22C3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december 31</w:t>
      </w:r>
      <w:r w:rsidRPr="00B22C3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</w:t>
      </w:r>
      <w:r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774B78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Kolozsvári Sándor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0169/4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kivett tanya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ingatlant </w:t>
      </w:r>
      <w:r w:rsidR="00393401">
        <w:rPr>
          <w:rFonts w:ascii="Times New Roman" w:hAnsi="Times New Roman" w:cs="Times New Roman"/>
          <w:sz w:val="26"/>
          <w:szCs w:val="26"/>
          <w:lang w:eastAsia="zh-CN"/>
        </w:rPr>
        <w:t>Kolozsvári Sándor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 xml:space="preserve"> részére, 2021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január 1.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napjától </w:t>
      </w:r>
      <w:r w:rsidR="00DA7BA2">
        <w:rPr>
          <w:rFonts w:ascii="Times New Roman" w:hAnsi="Times New Roman" w:cs="Times New Roman"/>
          <w:sz w:val="26"/>
          <w:szCs w:val="26"/>
          <w:lang w:eastAsia="zh-CN"/>
        </w:rPr>
        <w:t>2025</w:t>
      </w:r>
      <w:r w:rsidR="00774B78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774B78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774B78" w:rsidRPr="00D30617">
        <w:rPr>
          <w:rFonts w:ascii="Times New Roman" w:hAnsi="Times New Roman" w:cs="Times New Roman"/>
          <w:sz w:val="26"/>
          <w:szCs w:val="26"/>
          <w:lang w:eastAsia="zh-CN"/>
        </w:rPr>
        <w:t>napjáig terjedő időszakra</w:t>
      </w:r>
      <w:r w:rsidR="003F6D7D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haszo</w:t>
      </w:r>
      <w:r w:rsidR="00774B7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nbérleti szerződését nem kíván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hosszabbítani </w:t>
      </w:r>
      <w:r w:rsidR="00774B78">
        <w:rPr>
          <w:rFonts w:ascii="Times New Roman" w:eastAsia="Times New Roman" w:hAnsi="Times New Roman" w:cs="Times New Roman"/>
          <w:sz w:val="26"/>
          <w:szCs w:val="26"/>
          <w:lang w:eastAsia="zh-CN"/>
        </w:rPr>
        <w:t>a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874A73">
        <w:rPr>
          <w:rFonts w:ascii="Times New Roman" w:hAnsi="Times New Roman" w:cs="Times New Roman"/>
          <w:sz w:val="26"/>
          <w:szCs w:val="26"/>
          <w:lang w:eastAsia="zh-CN"/>
        </w:rPr>
        <w:t>november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393401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Kolozsvári Sándor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– 6090 Kunszentmiklós, </w:t>
      </w:r>
      <w:r>
        <w:rPr>
          <w:rFonts w:ascii="Times New Roman" w:hAnsi="Times New Roman" w:cs="Times New Roman"/>
          <w:sz w:val="26"/>
          <w:szCs w:val="26"/>
          <w:lang w:eastAsia="zh-CN"/>
        </w:rPr>
        <w:t>Virág Gedeon u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>.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17/b.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F64565">
        <w:rPr>
          <w:rFonts w:ascii="Times New Roman" w:hAnsi="Times New Roman" w:cs="Times New Roman"/>
          <w:sz w:val="26"/>
          <w:szCs w:val="26"/>
          <w:lang w:eastAsia="zh-CN"/>
        </w:rPr>
        <w:t xml:space="preserve"> október 16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142993" w:rsidRDefault="003F6D7D" w:rsidP="00142993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</w:p>
    <w:p w:rsidR="00142993" w:rsidRPr="00142993" w:rsidRDefault="00DC3987" w:rsidP="00142993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62625" cy="8143875"/>
            <wp:effectExtent l="0" t="0" r="9525" b="9525"/>
            <wp:docPr id="3" name="Kép 3" descr="C:\Users\Roland\Desktop\ujtestuleti\Kolozsvári Sándor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ujtestuleti\Kolozsvári Sándor00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42993" w:rsidRPr="00142993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142993"/>
    <w:rsid w:val="001C09AD"/>
    <w:rsid w:val="001F6FBC"/>
    <w:rsid w:val="0025562A"/>
    <w:rsid w:val="00262709"/>
    <w:rsid w:val="00364F81"/>
    <w:rsid w:val="00393401"/>
    <w:rsid w:val="003C674C"/>
    <w:rsid w:val="003F6D7D"/>
    <w:rsid w:val="004C32B5"/>
    <w:rsid w:val="00533177"/>
    <w:rsid w:val="006965A4"/>
    <w:rsid w:val="006B26D7"/>
    <w:rsid w:val="006C533C"/>
    <w:rsid w:val="00774B78"/>
    <w:rsid w:val="00827FDB"/>
    <w:rsid w:val="00874A73"/>
    <w:rsid w:val="008A4695"/>
    <w:rsid w:val="00A01321"/>
    <w:rsid w:val="00A531B4"/>
    <w:rsid w:val="00AA5B38"/>
    <w:rsid w:val="00AB4076"/>
    <w:rsid w:val="00B22C32"/>
    <w:rsid w:val="00B75E73"/>
    <w:rsid w:val="00B841C6"/>
    <w:rsid w:val="00BE47C3"/>
    <w:rsid w:val="00C227FF"/>
    <w:rsid w:val="00CA4B44"/>
    <w:rsid w:val="00CC1D38"/>
    <w:rsid w:val="00D30617"/>
    <w:rsid w:val="00D31EFF"/>
    <w:rsid w:val="00DA7BA2"/>
    <w:rsid w:val="00DC3987"/>
    <w:rsid w:val="00E02DB2"/>
    <w:rsid w:val="00E77CB4"/>
    <w:rsid w:val="00F64565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6965A4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965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6965A4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965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major_haszon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major_haszo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396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21</cp:revision>
  <cp:lastPrinted>2018-06-07T08:22:00Z</cp:lastPrinted>
  <dcterms:created xsi:type="dcterms:W3CDTF">2020-10-06T09:20:00Z</dcterms:created>
  <dcterms:modified xsi:type="dcterms:W3CDTF">2020-10-27T10:08:00Z</dcterms:modified>
</cp:coreProperties>
</file>