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7C3" w:rsidRPr="00D30617" w:rsidRDefault="00364F81" w:rsidP="00D30617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  <w:lang w:eastAsia="zh-CN"/>
        </w:rPr>
      </w:pPr>
      <w:r>
        <w:rPr>
          <w:rFonts w:ascii="Times New Roman" w:hAnsi="Times New Roman" w:cs="Times New Roman"/>
          <w:b/>
          <w:bCs/>
          <w:sz w:val="32"/>
          <w:szCs w:val="32"/>
          <w:lang w:eastAsia="zh-CN"/>
        </w:rPr>
        <w:t xml:space="preserve">KUNSZENTMIKLÓS </w:t>
      </w:r>
      <w:proofErr w:type="gramStart"/>
      <w:r w:rsidR="00BE47C3" w:rsidRPr="00D30617">
        <w:rPr>
          <w:rFonts w:ascii="Times New Roman" w:hAnsi="Times New Roman" w:cs="Times New Roman"/>
          <w:b/>
          <w:bCs/>
          <w:sz w:val="32"/>
          <w:szCs w:val="32"/>
          <w:lang w:eastAsia="zh-CN"/>
        </w:rPr>
        <w:t>VÁROS  POLGÁRMESTERE</w:t>
      </w:r>
      <w:proofErr w:type="gramEnd"/>
    </w:p>
    <w:p w:rsidR="00BE47C3" w:rsidRPr="00523F0D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zh-CN"/>
        </w:rPr>
      </w:pPr>
    </w:p>
    <w:p w:rsidR="00BE47C3" w:rsidRPr="00523F0D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zh-CN"/>
        </w:rPr>
      </w:pPr>
    </w:p>
    <w:p w:rsidR="00BE47C3" w:rsidRPr="00523F0D" w:rsidRDefault="00BE47C3" w:rsidP="00AE7A06">
      <w:pPr>
        <w:suppressAutoHyphens/>
        <w:spacing w:after="0" w:line="240" w:lineRule="auto"/>
        <w:ind w:left="3828" w:hanging="3828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523F0D">
        <w:rPr>
          <w:rFonts w:ascii="Times New Roman" w:hAnsi="Times New Roman" w:cs="Times New Roman"/>
          <w:sz w:val="24"/>
          <w:szCs w:val="24"/>
          <w:lang w:eastAsia="zh-CN"/>
        </w:rPr>
        <w:t>Iga/</w:t>
      </w:r>
      <w:r w:rsidR="00585CC6" w:rsidRPr="00523F0D">
        <w:rPr>
          <w:rFonts w:ascii="Times New Roman" w:hAnsi="Times New Roman" w:cs="Times New Roman"/>
          <w:sz w:val="24"/>
          <w:szCs w:val="24"/>
          <w:lang w:eastAsia="zh-CN"/>
        </w:rPr>
        <w:t>843-6</w:t>
      </w:r>
      <w:r w:rsidR="00364F81" w:rsidRPr="00523F0D">
        <w:rPr>
          <w:rFonts w:ascii="Times New Roman" w:hAnsi="Times New Roman" w:cs="Times New Roman"/>
          <w:sz w:val="24"/>
          <w:szCs w:val="24"/>
          <w:lang w:eastAsia="zh-CN"/>
        </w:rPr>
        <w:t>/2020</w:t>
      </w:r>
      <w:r w:rsidRPr="00523F0D">
        <w:rPr>
          <w:rFonts w:ascii="Times New Roman" w:hAnsi="Times New Roman" w:cs="Times New Roman"/>
          <w:sz w:val="24"/>
          <w:szCs w:val="24"/>
          <w:lang w:eastAsia="zh-CN"/>
        </w:rPr>
        <w:t>.</w:t>
      </w:r>
      <w:r w:rsidR="001C09AD" w:rsidRPr="00523F0D">
        <w:rPr>
          <w:rFonts w:ascii="Times New Roman" w:hAnsi="Times New Roman" w:cs="Times New Roman"/>
          <w:sz w:val="24"/>
          <w:szCs w:val="24"/>
          <w:lang w:eastAsia="zh-CN"/>
        </w:rPr>
        <w:tab/>
      </w:r>
      <w:r w:rsidRPr="00523F0D">
        <w:rPr>
          <w:rFonts w:ascii="Times New Roman" w:hAnsi="Times New Roman" w:cs="Times New Roman"/>
          <w:b/>
          <w:bCs/>
          <w:sz w:val="24"/>
          <w:szCs w:val="24"/>
          <w:u w:val="single"/>
          <w:lang w:eastAsia="zh-CN"/>
        </w:rPr>
        <w:t>Tárgy</w:t>
      </w:r>
      <w:r w:rsidRPr="00523F0D">
        <w:rPr>
          <w:rFonts w:ascii="Times New Roman" w:hAnsi="Times New Roman" w:cs="Times New Roman"/>
          <w:sz w:val="24"/>
          <w:szCs w:val="24"/>
          <w:lang w:eastAsia="zh-CN"/>
        </w:rPr>
        <w:t xml:space="preserve">: </w:t>
      </w:r>
      <w:r w:rsidR="004128E6" w:rsidRPr="00523F0D">
        <w:rPr>
          <w:rFonts w:ascii="Times New Roman" w:hAnsi="Times New Roman" w:cs="Times New Roman"/>
          <w:sz w:val="24"/>
          <w:szCs w:val="24"/>
          <w:lang w:eastAsia="zh-CN"/>
        </w:rPr>
        <w:t xml:space="preserve">Jobbágy </w:t>
      </w:r>
      <w:proofErr w:type="gramStart"/>
      <w:r w:rsidR="004128E6" w:rsidRPr="00523F0D">
        <w:rPr>
          <w:rFonts w:ascii="Times New Roman" w:hAnsi="Times New Roman" w:cs="Times New Roman"/>
          <w:sz w:val="24"/>
          <w:szCs w:val="24"/>
          <w:lang w:eastAsia="zh-CN"/>
        </w:rPr>
        <w:t xml:space="preserve">Benedekné </w:t>
      </w:r>
      <w:r w:rsidR="004128E6">
        <w:rPr>
          <w:rFonts w:ascii="Times New Roman" w:hAnsi="Times New Roman" w:cs="Times New Roman"/>
          <w:sz w:val="24"/>
          <w:szCs w:val="24"/>
          <w:lang w:eastAsia="zh-CN"/>
        </w:rPr>
        <w:t xml:space="preserve"> nyárfa</w:t>
      </w:r>
      <w:proofErr w:type="gramEnd"/>
      <w:r w:rsidR="004128E6">
        <w:rPr>
          <w:rFonts w:ascii="Times New Roman" w:hAnsi="Times New Roman" w:cs="Times New Roman"/>
          <w:sz w:val="24"/>
          <w:szCs w:val="24"/>
          <w:lang w:eastAsia="zh-CN"/>
        </w:rPr>
        <w:t xml:space="preserve"> kivágás iránti</w:t>
      </w:r>
      <w:r w:rsidR="004128E6" w:rsidRPr="00523F0D">
        <w:rPr>
          <w:rFonts w:ascii="Times New Roman" w:hAnsi="Times New Roman" w:cs="Times New Roman"/>
          <w:sz w:val="24"/>
          <w:szCs w:val="24"/>
          <w:lang w:eastAsia="zh-CN"/>
        </w:rPr>
        <w:t xml:space="preserve"> kérelme</w:t>
      </w:r>
    </w:p>
    <w:p w:rsidR="00BE47C3" w:rsidRPr="00523F0D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zh-CN"/>
        </w:rPr>
      </w:pPr>
      <w:r w:rsidRPr="00523F0D">
        <w:rPr>
          <w:rFonts w:ascii="Times New Roman" w:hAnsi="Times New Roman" w:cs="Times New Roman"/>
          <w:sz w:val="24"/>
          <w:szCs w:val="24"/>
          <w:lang w:eastAsia="zh-CN"/>
        </w:rPr>
        <w:t xml:space="preserve">Témafelelős: </w:t>
      </w:r>
      <w:r w:rsidR="00364F81" w:rsidRPr="00523F0D">
        <w:rPr>
          <w:rFonts w:ascii="Times New Roman" w:hAnsi="Times New Roman" w:cs="Times New Roman"/>
          <w:sz w:val="24"/>
          <w:szCs w:val="24"/>
          <w:lang w:eastAsia="zh-CN"/>
        </w:rPr>
        <w:t>Péntek Dóra</w:t>
      </w:r>
      <w:r w:rsidRPr="00523F0D">
        <w:rPr>
          <w:rFonts w:ascii="Times New Roman" w:hAnsi="Times New Roman" w:cs="Times New Roman"/>
          <w:sz w:val="24"/>
          <w:szCs w:val="24"/>
          <w:lang w:eastAsia="zh-CN"/>
        </w:rPr>
        <w:tab/>
      </w:r>
      <w:r w:rsidRPr="00523F0D">
        <w:rPr>
          <w:rFonts w:ascii="Times New Roman" w:hAnsi="Times New Roman" w:cs="Times New Roman"/>
          <w:sz w:val="24"/>
          <w:szCs w:val="24"/>
          <w:lang w:eastAsia="zh-CN"/>
        </w:rPr>
        <w:tab/>
      </w:r>
      <w:r w:rsidRPr="00523F0D">
        <w:rPr>
          <w:rFonts w:ascii="Times New Roman" w:hAnsi="Times New Roman" w:cs="Times New Roman"/>
          <w:sz w:val="24"/>
          <w:szCs w:val="24"/>
          <w:lang w:eastAsia="zh-CN"/>
        </w:rPr>
        <w:tab/>
      </w:r>
      <w:r w:rsidRPr="00523F0D">
        <w:rPr>
          <w:rFonts w:ascii="Times New Roman" w:hAnsi="Times New Roman" w:cs="Times New Roman"/>
          <w:sz w:val="24"/>
          <w:szCs w:val="24"/>
          <w:lang w:eastAsia="zh-CN"/>
        </w:rPr>
        <w:tab/>
        <w:t xml:space="preserve">                        </w:t>
      </w:r>
    </w:p>
    <w:p w:rsidR="00BE47C3" w:rsidRPr="00523F0D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zh-CN"/>
        </w:rPr>
      </w:pPr>
    </w:p>
    <w:p w:rsidR="00BE47C3" w:rsidRPr="00AE7A06" w:rsidRDefault="00BE47C3" w:rsidP="00AE7A06">
      <w:pPr>
        <w:suppressAutoHyphens/>
        <w:spacing w:after="0" w:line="240" w:lineRule="auto"/>
        <w:ind w:left="2880" w:hanging="2880"/>
        <w:rPr>
          <w:rFonts w:ascii="Times New Roman" w:hAnsi="Times New Roman" w:cs="Times New Roman"/>
          <w:sz w:val="24"/>
          <w:szCs w:val="24"/>
          <w:lang w:eastAsia="zh-CN"/>
        </w:rPr>
      </w:pPr>
      <w:r w:rsidRPr="00523F0D">
        <w:rPr>
          <w:rFonts w:ascii="Times New Roman" w:hAnsi="Times New Roman" w:cs="Times New Roman"/>
          <w:sz w:val="24"/>
          <w:szCs w:val="24"/>
          <w:u w:val="single"/>
          <w:lang w:eastAsia="zh-CN"/>
        </w:rPr>
        <w:t>Véleményező bizottságok</w:t>
      </w:r>
      <w:r w:rsidRPr="00523F0D">
        <w:rPr>
          <w:rFonts w:ascii="Times New Roman" w:hAnsi="Times New Roman" w:cs="Times New Roman"/>
          <w:sz w:val="24"/>
          <w:szCs w:val="24"/>
          <w:lang w:eastAsia="zh-CN"/>
        </w:rPr>
        <w:t xml:space="preserve">: </w:t>
      </w:r>
      <w:r w:rsidR="00AE7A06">
        <w:rPr>
          <w:rFonts w:ascii="Times New Roman" w:hAnsi="Times New Roman" w:cs="Times New Roman"/>
          <w:sz w:val="24"/>
          <w:szCs w:val="24"/>
          <w:lang w:eastAsia="zh-CN"/>
        </w:rPr>
        <w:t>-</w:t>
      </w:r>
    </w:p>
    <w:p w:rsidR="00BE47C3" w:rsidRPr="00523F0D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mallCaps/>
          <w:sz w:val="24"/>
          <w:szCs w:val="24"/>
          <w:lang w:eastAsia="zh-CN"/>
        </w:rPr>
      </w:pPr>
    </w:p>
    <w:p w:rsidR="00BE47C3" w:rsidRPr="00523F0D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lang w:eastAsia="zh-CN"/>
        </w:rPr>
      </w:pPr>
      <w:r w:rsidRPr="00523F0D">
        <w:rPr>
          <w:rFonts w:ascii="Times New Roman" w:hAnsi="Times New Roman" w:cs="Times New Roman"/>
          <w:b/>
          <w:bCs/>
          <w:i/>
          <w:iCs/>
          <w:sz w:val="24"/>
          <w:szCs w:val="24"/>
          <w:lang w:eastAsia="zh-CN"/>
        </w:rPr>
        <w:t>Tisztelt Képviselő-testület!</w:t>
      </w:r>
    </w:p>
    <w:p w:rsidR="00BE47C3" w:rsidRPr="00523F0D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zh-CN"/>
        </w:rPr>
      </w:pPr>
    </w:p>
    <w:p w:rsidR="00BE47C3" w:rsidRDefault="00C91356" w:rsidP="00D30617">
      <w:pPr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bidi="hi-IN"/>
        </w:rPr>
      </w:pPr>
      <w:r>
        <w:rPr>
          <w:rFonts w:ascii="Times New Roman" w:hAnsi="Times New Roman" w:cs="Times New Roman"/>
          <w:sz w:val="24"/>
          <w:szCs w:val="24"/>
        </w:rPr>
        <w:t>Jobbágy Benedekné 6090</w:t>
      </w:r>
      <w:r w:rsidR="00496401" w:rsidRPr="00523F0D">
        <w:rPr>
          <w:rFonts w:ascii="Times New Roman" w:hAnsi="Times New Roman" w:cs="Times New Roman"/>
          <w:sz w:val="24"/>
          <w:szCs w:val="24"/>
        </w:rPr>
        <w:t xml:space="preserve"> Kunszentmiklós, Gárdonyi Géza u. 12. szám alatti lakos azzal a kéréssel fordult a Képviselő-testülethez, hogy</w:t>
      </w:r>
      <w:r w:rsidR="00E17259" w:rsidRPr="00523F0D">
        <w:rPr>
          <w:rFonts w:ascii="Times New Roman" w:hAnsi="Times New Roman" w:cs="Times New Roman"/>
          <w:sz w:val="24"/>
          <w:szCs w:val="24"/>
        </w:rPr>
        <w:t xml:space="preserve"> a szomszéd utcában 6090 Kunszentmiklós, Bocskai u. 9</w:t>
      </w:r>
      <w:r>
        <w:rPr>
          <w:rFonts w:ascii="Times New Roman" w:hAnsi="Times New Roman" w:cs="Times New Roman"/>
          <w:sz w:val="24"/>
          <w:szCs w:val="24"/>
        </w:rPr>
        <w:t>.</w:t>
      </w:r>
      <w:r w:rsidR="00E17259" w:rsidRPr="00523F0D">
        <w:rPr>
          <w:rFonts w:ascii="Times New Roman" w:hAnsi="Times New Roman" w:cs="Times New Roman"/>
          <w:sz w:val="24"/>
          <w:szCs w:val="24"/>
        </w:rPr>
        <w:t xml:space="preserve"> szám alatt</w:t>
      </w:r>
      <w:r>
        <w:rPr>
          <w:rFonts w:ascii="Times New Roman" w:hAnsi="Times New Roman" w:cs="Times New Roman"/>
          <w:sz w:val="24"/>
          <w:szCs w:val="24"/>
        </w:rPr>
        <w:t>i ingatlanon</w:t>
      </w:r>
      <w:r w:rsidR="00E17259" w:rsidRPr="00523F0D">
        <w:rPr>
          <w:rFonts w:ascii="Times New Roman" w:hAnsi="Times New Roman" w:cs="Times New Roman"/>
          <w:sz w:val="24"/>
          <w:szCs w:val="24"/>
        </w:rPr>
        <w:t xml:space="preserve"> található 1 db nyárfa, amely</w:t>
      </w:r>
      <w:r w:rsidR="00523F0D" w:rsidRPr="00523F0D">
        <w:rPr>
          <w:rFonts w:ascii="Times New Roman" w:hAnsi="Times New Roman" w:cs="Times New Roman"/>
          <w:sz w:val="24"/>
          <w:szCs w:val="24"/>
        </w:rPr>
        <w:t xml:space="preserve"> állítása szerint</w:t>
      </w:r>
      <w:r w:rsidR="00E17259" w:rsidRPr="00523F0D">
        <w:rPr>
          <w:rFonts w:ascii="Times New Roman" w:hAnsi="Times New Roman" w:cs="Times New Roman"/>
          <w:sz w:val="24"/>
          <w:szCs w:val="24"/>
        </w:rPr>
        <w:t xml:space="preserve"> vihar esetén veszélyezteti a szomszédos házakat magassága miatt</w:t>
      </w:r>
      <w:r w:rsidR="00025CAE" w:rsidRPr="00523F0D">
        <w:rPr>
          <w:rFonts w:ascii="Times New Roman" w:hAnsi="Times New Roman" w:cs="Times New Roman"/>
          <w:sz w:val="24"/>
          <w:szCs w:val="24"/>
        </w:rPr>
        <w:t>. S</w:t>
      </w:r>
      <w:r w:rsidR="00523F0D" w:rsidRPr="00523F0D">
        <w:rPr>
          <w:rFonts w:ascii="Times New Roman" w:hAnsi="Times New Roman" w:cs="Times New Roman"/>
          <w:sz w:val="24"/>
          <w:szCs w:val="24"/>
        </w:rPr>
        <w:t>zeretné, ha a fa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40EED" w:rsidRPr="00523F0D">
        <w:rPr>
          <w:rFonts w:ascii="Times New Roman" w:hAnsi="Times New Roman" w:cs="Times New Roman"/>
          <w:sz w:val="24"/>
          <w:szCs w:val="24"/>
        </w:rPr>
        <w:t>kivágása vagy vissz</w:t>
      </w:r>
      <w:r w:rsidR="00523F0D" w:rsidRPr="00523F0D">
        <w:rPr>
          <w:rFonts w:ascii="Times New Roman" w:hAnsi="Times New Roman" w:cs="Times New Roman"/>
          <w:sz w:val="24"/>
          <w:szCs w:val="24"/>
        </w:rPr>
        <w:t xml:space="preserve">avágása </w:t>
      </w:r>
      <w:r>
        <w:rPr>
          <w:rFonts w:ascii="Times New Roman" w:hAnsi="Times New Roman" w:cs="Times New Roman"/>
          <w:sz w:val="24"/>
          <w:szCs w:val="24"/>
        </w:rPr>
        <w:t xml:space="preserve">megtörténne. </w:t>
      </w:r>
      <w:r w:rsidR="00E17259" w:rsidRPr="00523F0D">
        <w:rPr>
          <w:rFonts w:ascii="Times New Roman" w:hAnsi="Times New Roman" w:cs="Times New Roman"/>
          <w:sz w:val="24"/>
          <w:szCs w:val="24"/>
        </w:rPr>
        <w:t>Az</w:t>
      </w:r>
      <w:r>
        <w:rPr>
          <w:rFonts w:ascii="Times New Roman" w:hAnsi="Times New Roman" w:cs="Times New Roman"/>
          <w:sz w:val="24"/>
          <w:szCs w:val="24"/>
        </w:rPr>
        <w:t xml:space="preserve"> érintett</w:t>
      </w:r>
      <w:r w:rsidR="00E17259" w:rsidRPr="00523F0D">
        <w:rPr>
          <w:rFonts w:ascii="Times New Roman" w:hAnsi="Times New Roman" w:cs="Times New Roman"/>
          <w:sz w:val="24"/>
          <w:szCs w:val="24"/>
        </w:rPr>
        <w:t xml:space="preserve"> ingatlan tulajdonosa Simon Józsefné és</w:t>
      </w:r>
      <w:r>
        <w:rPr>
          <w:rFonts w:ascii="Times New Roman" w:hAnsi="Times New Roman" w:cs="Times New Roman"/>
          <w:sz w:val="24"/>
          <w:szCs w:val="24"/>
        </w:rPr>
        <w:t xml:space="preserve"> Farkas Zoltánné. A tu</w:t>
      </w:r>
      <w:r w:rsidR="007D3000">
        <w:rPr>
          <w:rFonts w:ascii="Times New Roman" w:hAnsi="Times New Roman" w:cs="Times New Roman"/>
          <w:sz w:val="24"/>
          <w:szCs w:val="24"/>
        </w:rPr>
        <w:t xml:space="preserve">lajdonosok fel lettek szólítva </w:t>
      </w:r>
      <w:r w:rsidR="007D3000">
        <w:rPr>
          <w:rFonts w:ascii="Times New Roman" w:eastAsia="Lucida Sans Unicode" w:hAnsi="Times New Roman" w:cs="Times New Roman"/>
          <w:kern w:val="2"/>
          <w:sz w:val="24"/>
          <w:szCs w:val="24"/>
          <w:lang w:bidi="hi-IN"/>
        </w:rPr>
        <w:t>a</w:t>
      </w:r>
      <w:r w:rsidR="007D3000" w:rsidRPr="00523F0D">
        <w:rPr>
          <w:rFonts w:ascii="Times New Roman" w:eastAsia="Times New Roman" w:hAnsi="Times New Roman" w:cs="Times New Roman"/>
          <w:kern w:val="2"/>
          <w:sz w:val="24"/>
          <w:szCs w:val="24"/>
          <w:lang w:bidi="hi-IN"/>
        </w:rPr>
        <w:t xml:space="preserve"> </w:t>
      </w:r>
      <w:r w:rsidR="007D3000" w:rsidRPr="00523F0D">
        <w:rPr>
          <w:rFonts w:ascii="Times New Roman" w:eastAsia="Lucida Sans Unicode" w:hAnsi="Times New Roman" w:cs="Times New Roman"/>
          <w:kern w:val="2"/>
          <w:sz w:val="24"/>
          <w:szCs w:val="24"/>
          <w:lang w:bidi="hi-IN"/>
        </w:rPr>
        <w:t>fás</w:t>
      </w:r>
      <w:r w:rsidR="007D3000" w:rsidRPr="00523F0D">
        <w:rPr>
          <w:rFonts w:ascii="Times New Roman" w:eastAsia="Times New Roman" w:hAnsi="Times New Roman" w:cs="Times New Roman"/>
          <w:kern w:val="2"/>
          <w:sz w:val="24"/>
          <w:szCs w:val="24"/>
          <w:lang w:bidi="hi-IN"/>
        </w:rPr>
        <w:t xml:space="preserve"> </w:t>
      </w:r>
      <w:r w:rsidR="007D3000" w:rsidRPr="00523F0D">
        <w:rPr>
          <w:rFonts w:ascii="Times New Roman" w:eastAsia="Lucida Sans Unicode" w:hAnsi="Times New Roman" w:cs="Times New Roman"/>
          <w:kern w:val="2"/>
          <w:sz w:val="24"/>
          <w:szCs w:val="24"/>
          <w:lang w:bidi="hi-IN"/>
        </w:rPr>
        <w:t>szárú</w:t>
      </w:r>
      <w:r w:rsidR="007D3000" w:rsidRPr="00523F0D">
        <w:rPr>
          <w:rFonts w:ascii="Times New Roman" w:eastAsia="Times New Roman" w:hAnsi="Times New Roman" w:cs="Times New Roman"/>
          <w:kern w:val="2"/>
          <w:sz w:val="24"/>
          <w:szCs w:val="24"/>
          <w:lang w:bidi="hi-IN"/>
        </w:rPr>
        <w:t xml:space="preserve"> </w:t>
      </w:r>
      <w:r w:rsidR="007D3000" w:rsidRPr="00523F0D">
        <w:rPr>
          <w:rFonts w:ascii="Times New Roman" w:eastAsia="Lucida Sans Unicode" w:hAnsi="Times New Roman" w:cs="Times New Roman"/>
          <w:kern w:val="2"/>
          <w:sz w:val="24"/>
          <w:szCs w:val="24"/>
          <w:lang w:bidi="hi-IN"/>
        </w:rPr>
        <w:t>növények</w:t>
      </w:r>
      <w:r w:rsidR="007D3000" w:rsidRPr="00523F0D">
        <w:rPr>
          <w:rFonts w:ascii="Times New Roman" w:eastAsia="Times New Roman" w:hAnsi="Times New Roman" w:cs="Times New Roman"/>
          <w:kern w:val="2"/>
          <w:sz w:val="24"/>
          <w:szCs w:val="24"/>
          <w:lang w:bidi="hi-IN"/>
        </w:rPr>
        <w:t xml:space="preserve"> </w:t>
      </w:r>
      <w:r w:rsidR="007D3000" w:rsidRPr="00523F0D">
        <w:rPr>
          <w:rFonts w:ascii="Times New Roman" w:eastAsia="Lucida Sans Unicode" w:hAnsi="Times New Roman" w:cs="Times New Roman"/>
          <w:kern w:val="2"/>
          <w:sz w:val="24"/>
          <w:szCs w:val="24"/>
          <w:lang w:bidi="hi-IN"/>
        </w:rPr>
        <w:t>védelméről</w:t>
      </w:r>
      <w:r w:rsidR="007D3000" w:rsidRPr="00523F0D">
        <w:rPr>
          <w:rFonts w:ascii="Times New Roman" w:eastAsia="Times New Roman" w:hAnsi="Times New Roman" w:cs="Times New Roman"/>
          <w:kern w:val="2"/>
          <w:sz w:val="24"/>
          <w:szCs w:val="24"/>
          <w:lang w:bidi="hi-IN"/>
        </w:rPr>
        <w:t xml:space="preserve"> </w:t>
      </w:r>
      <w:r w:rsidR="007D3000" w:rsidRPr="00523F0D">
        <w:rPr>
          <w:rFonts w:ascii="Times New Roman" w:eastAsia="Lucida Sans Unicode" w:hAnsi="Times New Roman" w:cs="Times New Roman"/>
          <w:kern w:val="2"/>
          <w:sz w:val="24"/>
          <w:szCs w:val="24"/>
          <w:lang w:bidi="hi-IN"/>
        </w:rPr>
        <w:t>szóló</w:t>
      </w:r>
      <w:r w:rsidR="007D3000" w:rsidRPr="00523F0D">
        <w:rPr>
          <w:rFonts w:ascii="Times New Roman" w:eastAsia="Times New Roman" w:hAnsi="Times New Roman" w:cs="Times New Roman"/>
          <w:kern w:val="2"/>
          <w:sz w:val="24"/>
          <w:szCs w:val="24"/>
          <w:lang w:bidi="hi-IN"/>
        </w:rPr>
        <w:t xml:space="preserve"> </w:t>
      </w:r>
      <w:r w:rsidR="007D3000" w:rsidRPr="00523F0D">
        <w:rPr>
          <w:rFonts w:ascii="Times New Roman" w:eastAsia="Lucida Sans Unicode" w:hAnsi="Times New Roman" w:cs="Times New Roman"/>
          <w:kern w:val="2"/>
          <w:sz w:val="24"/>
          <w:szCs w:val="24"/>
          <w:lang w:bidi="hi-IN"/>
        </w:rPr>
        <w:t>346/2008.</w:t>
      </w:r>
      <w:r w:rsidR="007D3000" w:rsidRPr="00523F0D">
        <w:rPr>
          <w:rFonts w:ascii="Times New Roman" w:eastAsia="Times New Roman" w:hAnsi="Times New Roman" w:cs="Times New Roman"/>
          <w:kern w:val="2"/>
          <w:sz w:val="24"/>
          <w:szCs w:val="24"/>
          <w:lang w:bidi="hi-IN"/>
        </w:rPr>
        <w:t xml:space="preserve"> </w:t>
      </w:r>
      <w:r w:rsidR="007D3000" w:rsidRPr="00523F0D">
        <w:rPr>
          <w:rFonts w:ascii="Times New Roman" w:eastAsia="Lucida Sans Unicode" w:hAnsi="Times New Roman" w:cs="Times New Roman"/>
          <w:kern w:val="2"/>
          <w:sz w:val="24"/>
          <w:szCs w:val="24"/>
          <w:lang w:bidi="hi-IN"/>
        </w:rPr>
        <w:t>(XII.</w:t>
      </w:r>
      <w:r w:rsidR="007D3000" w:rsidRPr="00523F0D">
        <w:rPr>
          <w:rFonts w:ascii="Times New Roman" w:eastAsia="Times New Roman" w:hAnsi="Times New Roman" w:cs="Times New Roman"/>
          <w:kern w:val="2"/>
          <w:sz w:val="24"/>
          <w:szCs w:val="24"/>
          <w:lang w:bidi="hi-IN"/>
        </w:rPr>
        <w:t xml:space="preserve"> </w:t>
      </w:r>
      <w:r w:rsidR="007D3000" w:rsidRPr="00523F0D">
        <w:rPr>
          <w:rFonts w:ascii="Times New Roman" w:eastAsia="Lucida Sans Unicode" w:hAnsi="Times New Roman" w:cs="Times New Roman"/>
          <w:kern w:val="2"/>
          <w:sz w:val="24"/>
          <w:szCs w:val="24"/>
          <w:lang w:bidi="hi-IN"/>
        </w:rPr>
        <w:t>30.)</w:t>
      </w:r>
      <w:r w:rsidR="007D3000" w:rsidRPr="00523F0D">
        <w:rPr>
          <w:rFonts w:ascii="Times New Roman" w:eastAsia="Times New Roman" w:hAnsi="Times New Roman" w:cs="Times New Roman"/>
          <w:kern w:val="2"/>
          <w:sz w:val="24"/>
          <w:szCs w:val="24"/>
          <w:lang w:bidi="hi-IN"/>
        </w:rPr>
        <w:t xml:space="preserve"> </w:t>
      </w:r>
      <w:r w:rsidR="007D3000" w:rsidRPr="00523F0D">
        <w:rPr>
          <w:rFonts w:ascii="Times New Roman" w:eastAsia="Lucida Sans Unicode" w:hAnsi="Times New Roman" w:cs="Times New Roman"/>
          <w:kern w:val="2"/>
          <w:sz w:val="24"/>
          <w:szCs w:val="24"/>
          <w:lang w:bidi="hi-IN"/>
        </w:rPr>
        <w:t>Korm.</w:t>
      </w:r>
      <w:r w:rsidR="007D3000" w:rsidRPr="00523F0D">
        <w:rPr>
          <w:rFonts w:ascii="Times New Roman" w:eastAsia="Times New Roman" w:hAnsi="Times New Roman" w:cs="Times New Roman"/>
          <w:kern w:val="2"/>
          <w:sz w:val="24"/>
          <w:szCs w:val="24"/>
          <w:lang w:bidi="hi-IN"/>
        </w:rPr>
        <w:t xml:space="preserve"> </w:t>
      </w:r>
      <w:r w:rsidR="007D3000" w:rsidRPr="00523F0D">
        <w:rPr>
          <w:rFonts w:ascii="Times New Roman" w:eastAsia="Lucida Sans Unicode" w:hAnsi="Times New Roman" w:cs="Times New Roman"/>
          <w:kern w:val="2"/>
          <w:sz w:val="24"/>
          <w:szCs w:val="24"/>
          <w:lang w:bidi="hi-IN"/>
        </w:rPr>
        <w:t>rendelet</w:t>
      </w:r>
      <w:r w:rsidR="007D3000" w:rsidRPr="00523F0D">
        <w:rPr>
          <w:rFonts w:ascii="Times New Roman" w:eastAsia="Times New Roman" w:hAnsi="Times New Roman" w:cs="Times New Roman"/>
          <w:kern w:val="2"/>
          <w:sz w:val="24"/>
          <w:szCs w:val="24"/>
          <w:lang w:bidi="hi-IN"/>
        </w:rPr>
        <w:t xml:space="preserve"> </w:t>
      </w:r>
      <w:r w:rsidR="007D3000" w:rsidRPr="00523F0D">
        <w:rPr>
          <w:rFonts w:ascii="Times New Roman" w:eastAsia="Lucida Sans Unicode" w:hAnsi="Times New Roman" w:cs="Times New Roman"/>
          <w:kern w:val="2"/>
          <w:sz w:val="24"/>
          <w:szCs w:val="24"/>
          <w:lang w:bidi="hi-IN"/>
        </w:rPr>
        <w:t>(a továbbiakban</w:t>
      </w:r>
      <w:r w:rsidR="007D3000" w:rsidRPr="00523F0D">
        <w:rPr>
          <w:rFonts w:ascii="Times New Roman" w:eastAsia="Times New Roman" w:hAnsi="Times New Roman" w:cs="Times New Roman"/>
          <w:kern w:val="2"/>
          <w:sz w:val="24"/>
          <w:szCs w:val="24"/>
          <w:lang w:bidi="hi-IN"/>
        </w:rPr>
        <w:t xml:space="preserve"> </w:t>
      </w:r>
      <w:r w:rsidR="007D3000" w:rsidRPr="00523F0D">
        <w:rPr>
          <w:rFonts w:ascii="Times New Roman" w:eastAsia="Lucida Sans Unicode" w:hAnsi="Times New Roman" w:cs="Times New Roman"/>
          <w:kern w:val="2"/>
          <w:sz w:val="24"/>
          <w:szCs w:val="24"/>
          <w:lang w:bidi="hi-IN"/>
        </w:rPr>
        <w:t>Rendelet)</w:t>
      </w:r>
      <w:r w:rsidR="007D3000">
        <w:rPr>
          <w:rFonts w:ascii="Times New Roman" w:eastAsia="Lucida Sans Unicode" w:hAnsi="Times New Roman" w:cs="Times New Roman"/>
          <w:kern w:val="2"/>
          <w:sz w:val="24"/>
          <w:szCs w:val="24"/>
          <w:lang w:bidi="hi-IN"/>
        </w:rPr>
        <w:t xml:space="preserve"> alapján, hogy a használó köteles gondoskodni az ingatlanon lévő fás szárú növények fenntartásáról, az adott faj tulajdonságainak megfelelő szakszerű kezeléséről, valamint szükség szerinti pótlásról. A használó köteles gondoskodni az ingatlanán lévő fás szárú növények emberi életet, egészséget veszélyeztető részeinek eltávolításáról. A tulajdonosok írásbeli kérelmet nyújtottak be, amely az előterjesztés melléklete.</w:t>
      </w:r>
    </w:p>
    <w:p w:rsidR="006E59C0" w:rsidRPr="00523F0D" w:rsidRDefault="006E59C0" w:rsidP="00D3061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1EFF" w:rsidRPr="00523F0D" w:rsidRDefault="007D3000" w:rsidP="00D31E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>Kunszentmiklós Város Önkormányzat felkérte Ballai József egyéni vállalkozót, hogy mérje fel</w:t>
      </w:r>
      <w:r w:rsidR="00D40EED" w:rsidRPr="00523F0D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="006E59C0">
        <w:rPr>
          <w:rFonts w:ascii="Times New Roman" w:hAnsi="Times New Roman" w:cs="Times New Roman"/>
          <w:sz w:val="24"/>
          <w:szCs w:val="24"/>
          <w:lang w:eastAsia="zh-CN"/>
        </w:rPr>
        <w:t>a nyárfa állapotát</w:t>
      </w:r>
      <w:r w:rsidR="00D40EED" w:rsidRPr="00523F0D">
        <w:rPr>
          <w:rFonts w:ascii="Times New Roman" w:hAnsi="Times New Roman" w:cs="Times New Roman"/>
          <w:sz w:val="24"/>
          <w:szCs w:val="24"/>
          <w:lang w:eastAsia="zh-CN"/>
        </w:rPr>
        <w:t xml:space="preserve"> és az azzal járó anyagi vonzatát. </w:t>
      </w:r>
      <w:r w:rsidR="006E59C0">
        <w:rPr>
          <w:rFonts w:ascii="Times New Roman" w:hAnsi="Times New Roman" w:cs="Times New Roman"/>
          <w:sz w:val="24"/>
          <w:szCs w:val="24"/>
          <w:lang w:eastAsia="zh-CN"/>
        </w:rPr>
        <w:t>A fakivágása 120.000,- F</w:t>
      </w:r>
      <w:r w:rsidR="00C73CC8" w:rsidRPr="00523F0D">
        <w:rPr>
          <w:rFonts w:ascii="Times New Roman" w:hAnsi="Times New Roman" w:cs="Times New Roman"/>
          <w:sz w:val="24"/>
          <w:szCs w:val="24"/>
          <w:lang w:eastAsia="zh-CN"/>
        </w:rPr>
        <w:t>orint, elszállítás nélkül. A visszavágás 90</w:t>
      </w:r>
      <w:r w:rsidR="006E59C0">
        <w:rPr>
          <w:rFonts w:ascii="Times New Roman" w:hAnsi="Times New Roman" w:cs="Times New Roman"/>
          <w:sz w:val="24"/>
          <w:szCs w:val="24"/>
          <w:lang w:eastAsia="zh-CN"/>
        </w:rPr>
        <w:t>.000,- F</w:t>
      </w:r>
      <w:r w:rsidR="00C73CC8" w:rsidRPr="00523F0D">
        <w:rPr>
          <w:rFonts w:ascii="Times New Roman" w:hAnsi="Times New Roman" w:cs="Times New Roman"/>
          <w:sz w:val="24"/>
          <w:szCs w:val="24"/>
          <w:lang w:eastAsia="zh-CN"/>
        </w:rPr>
        <w:t>orint</w:t>
      </w:r>
      <w:r w:rsidR="00523F0D" w:rsidRPr="00523F0D">
        <w:rPr>
          <w:rFonts w:ascii="Times New Roman" w:hAnsi="Times New Roman" w:cs="Times New Roman"/>
          <w:sz w:val="24"/>
          <w:szCs w:val="24"/>
          <w:lang w:eastAsia="zh-CN"/>
        </w:rPr>
        <w:t>,</w:t>
      </w:r>
      <w:r w:rsidR="00C73CC8" w:rsidRPr="00523F0D">
        <w:rPr>
          <w:rFonts w:ascii="Times New Roman" w:hAnsi="Times New Roman" w:cs="Times New Roman"/>
          <w:sz w:val="24"/>
          <w:szCs w:val="24"/>
          <w:lang w:eastAsia="zh-CN"/>
        </w:rPr>
        <w:t xml:space="preserve"> ami sz</w:t>
      </w:r>
      <w:r w:rsidR="006E59C0">
        <w:rPr>
          <w:rFonts w:ascii="Times New Roman" w:hAnsi="Times New Roman" w:cs="Times New Roman"/>
          <w:sz w:val="24"/>
          <w:szCs w:val="24"/>
          <w:lang w:eastAsia="zh-CN"/>
        </w:rPr>
        <w:t>intén nem tartalmazza az 50.000,- F</w:t>
      </w:r>
      <w:r w:rsidR="00C73CC8" w:rsidRPr="00523F0D">
        <w:rPr>
          <w:rFonts w:ascii="Times New Roman" w:hAnsi="Times New Roman" w:cs="Times New Roman"/>
          <w:sz w:val="24"/>
          <w:szCs w:val="24"/>
          <w:lang w:eastAsia="zh-CN"/>
        </w:rPr>
        <w:t xml:space="preserve">orint </w:t>
      </w:r>
      <w:proofErr w:type="gramStart"/>
      <w:r w:rsidR="00C73CC8" w:rsidRPr="00523F0D">
        <w:rPr>
          <w:rFonts w:ascii="Times New Roman" w:hAnsi="Times New Roman" w:cs="Times New Roman"/>
          <w:sz w:val="24"/>
          <w:szCs w:val="24"/>
          <w:lang w:eastAsia="zh-CN"/>
        </w:rPr>
        <w:t>plusz szállítási</w:t>
      </w:r>
      <w:proofErr w:type="gramEnd"/>
      <w:r w:rsidR="00C73CC8" w:rsidRPr="00523F0D">
        <w:rPr>
          <w:rFonts w:ascii="Times New Roman" w:hAnsi="Times New Roman" w:cs="Times New Roman"/>
          <w:sz w:val="24"/>
          <w:szCs w:val="24"/>
          <w:lang w:eastAsia="zh-CN"/>
        </w:rPr>
        <w:t xml:space="preserve"> költséget. </w:t>
      </w:r>
    </w:p>
    <w:p w:rsidR="00A01321" w:rsidRPr="00523F0D" w:rsidRDefault="00A01321" w:rsidP="00D31E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40EED" w:rsidRPr="00523F0D" w:rsidRDefault="00D40EED" w:rsidP="00D40EE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bidi="hi-IN"/>
        </w:rPr>
      </w:pP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bidi="hi-IN"/>
        </w:rPr>
        <w:t>A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bidi="hi-IN"/>
        </w:rPr>
        <w:t>fás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bidi="hi-IN"/>
        </w:rPr>
        <w:t>szárú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bidi="hi-IN"/>
        </w:rPr>
        <w:t>növények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bidi="hi-IN"/>
        </w:rPr>
        <w:t>védelméről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bidi="hi-IN"/>
        </w:rPr>
        <w:t>szóló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bidi="hi-IN"/>
        </w:rPr>
        <w:t>346/2008.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bidi="hi-IN"/>
        </w:rPr>
        <w:t>(XII.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bidi="hi-IN"/>
        </w:rPr>
        <w:t>30.)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bidi="hi-IN"/>
        </w:rPr>
        <w:t>Korm.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bidi="hi-IN"/>
        </w:rPr>
        <w:t>rendelet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bidi="hi-IN"/>
        </w:rPr>
        <w:t>(a továbbiakban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bidi="hi-IN"/>
        </w:rPr>
        <w:t>Rendelet)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bidi="hi-IN"/>
        </w:rPr>
        <w:t>2.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bidi="hi-IN"/>
        </w:rPr>
        <w:t xml:space="preserve"> </w:t>
      </w:r>
      <w:r w:rsidR="006E59C0">
        <w:rPr>
          <w:rFonts w:ascii="Times New Roman" w:eastAsia="Lucida Sans Unicode" w:hAnsi="Times New Roman" w:cs="Times New Roman"/>
          <w:kern w:val="2"/>
          <w:sz w:val="24"/>
          <w:szCs w:val="24"/>
          <w:lang w:bidi="hi-IN"/>
        </w:rPr>
        <w:t>§ alapján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bidi="hi-IN"/>
        </w:rPr>
        <w:t>a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bidi="hi-IN"/>
        </w:rPr>
        <w:t>fás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bidi="hi-IN"/>
        </w:rPr>
        <w:t>szárú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bidi="hi-IN"/>
        </w:rPr>
        <w:t>növények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bidi="hi-IN"/>
        </w:rPr>
        <w:t>telepítésére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bidi="hi-IN"/>
        </w:rPr>
        <w:t>vonatkozó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bidi="hi-IN"/>
        </w:rPr>
        <w:t>rendelkezéseket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bidi="hi-IN"/>
        </w:rPr>
        <w:t>tartalmaz,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bidi="hi-IN"/>
        </w:rPr>
        <w:t>mely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bidi="hi-IN"/>
        </w:rPr>
        <w:t>szerint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bidi="hi-IN"/>
        </w:rPr>
        <w:t>fás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bidi="hi-IN"/>
        </w:rPr>
        <w:t>szárú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bidi="hi-IN"/>
        </w:rPr>
        <w:t>növény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bidi="hi-IN"/>
        </w:rPr>
        <w:t>az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bidi="hi-IN"/>
        </w:rPr>
        <w:t>ingatlan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bidi="hi-IN"/>
        </w:rPr>
        <w:t>azon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bidi="hi-IN"/>
        </w:rPr>
        <w:t>részén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bidi="hi-IN"/>
        </w:rPr>
        <w:t>és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bidi="hi-IN"/>
        </w:rPr>
        <w:t>oly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bidi="hi-IN"/>
        </w:rPr>
        <w:t>módon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bidi="hi-IN"/>
        </w:rPr>
        <w:t>telepíthető,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bidi="hi-IN"/>
        </w:rPr>
        <w:t>hogy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bidi="hi-IN"/>
        </w:rPr>
        <w:t>az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bidi="hi-IN"/>
        </w:rPr>
        <w:t xml:space="preserve"> – </w:t>
      </w:r>
      <w:r w:rsidRPr="00523F0D">
        <w:rPr>
          <w:rFonts w:ascii="Times New Roman" w:eastAsia="Lucida Sans Unicode" w:hAnsi="Times New Roman" w:cs="Times New Roman"/>
          <w:i/>
          <w:kern w:val="2"/>
          <w:sz w:val="24"/>
          <w:szCs w:val="24"/>
          <w:u w:val="single"/>
          <w:lang w:bidi="hi-IN"/>
        </w:rPr>
        <w:t>figyelemmel</w:t>
      </w:r>
      <w:r w:rsidRPr="00523F0D">
        <w:rPr>
          <w:rFonts w:ascii="Times New Roman" w:eastAsia="Times New Roman" w:hAnsi="Times New Roman" w:cs="Times New Roman"/>
          <w:i/>
          <w:kern w:val="2"/>
          <w:sz w:val="24"/>
          <w:szCs w:val="24"/>
          <w:u w:val="single"/>
          <w:lang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i/>
          <w:kern w:val="2"/>
          <w:sz w:val="24"/>
          <w:szCs w:val="24"/>
          <w:u w:val="single"/>
          <w:lang w:bidi="hi-IN"/>
        </w:rPr>
        <w:t>az</w:t>
      </w:r>
      <w:r w:rsidRPr="00523F0D">
        <w:rPr>
          <w:rFonts w:ascii="Times New Roman" w:eastAsia="Times New Roman" w:hAnsi="Times New Roman" w:cs="Times New Roman"/>
          <w:i/>
          <w:kern w:val="2"/>
          <w:sz w:val="24"/>
          <w:szCs w:val="24"/>
          <w:u w:val="single"/>
          <w:lang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i/>
          <w:kern w:val="2"/>
          <w:sz w:val="24"/>
          <w:szCs w:val="24"/>
          <w:u w:val="single"/>
          <w:lang w:bidi="hi-IN"/>
        </w:rPr>
        <w:t>adott</w:t>
      </w:r>
      <w:r w:rsidRPr="00523F0D">
        <w:rPr>
          <w:rFonts w:ascii="Times New Roman" w:eastAsia="Times New Roman" w:hAnsi="Times New Roman" w:cs="Times New Roman"/>
          <w:i/>
          <w:kern w:val="2"/>
          <w:sz w:val="24"/>
          <w:szCs w:val="24"/>
          <w:u w:val="single"/>
          <w:lang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i/>
          <w:kern w:val="2"/>
          <w:sz w:val="24"/>
          <w:szCs w:val="24"/>
          <w:u w:val="single"/>
          <w:lang w:bidi="hi-IN"/>
        </w:rPr>
        <w:t>faj,</w:t>
      </w:r>
      <w:r w:rsidRPr="00523F0D">
        <w:rPr>
          <w:rFonts w:ascii="Times New Roman" w:eastAsia="Times New Roman" w:hAnsi="Times New Roman" w:cs="Times New Roman"/>
          <w:i/>
          <w:kern w:val="2"/>
          <w:sz w:val="24"/>
          <w:szCs w:val="24"/>
          <w:u w:val="single"/>
          <w:lang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i/>
          <w:kern w:val="2"/>
          <w:sz w:val="24"/>
          <w:szCs w:val="24"/>
          <w:u w:val="single"/>
          <w:lang w:bidi="hi-IN"/>
        </w:rPr>
        <w:t>fajta</w:t>
      </w:r>
      <w:r w:rsidRPr="00523F0D">
        <w:rPr>
          <w:rFonts w:ascii="Times New Roman" w:eastAsia="Times New Roman" w:hAnsi="Times New Roman" w:cs="Times New Roman"/>
          <w:i/>
          <w:kern w:val="2"/>
          <w:sz w:val="24"/>
          <w:szCs w:val="24"/>
          <w:u w:val="single"/>
          <w:lang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i/>
          <w:kern w:val="2"/>
          <w:sz w:val="24"/>
          <w:szCs w:val="24"/>
          <w:u w:val="single"/>
          <w:lang w:bidi="hi-IN"/>
        </w:rPr>
        <w:t>tulajdonságaira,</w:t>
      </w:r>
      <w:r w:rsidRPr="00523F0D">
        <w:rPr>
          <w:rFonts w:ascii="Times New Roman" w:eastAsia="Times New Roman" w:hAnsi="Times New Roman" w:cs="Times New Roman"/>
          <w:i/>
          <w:kern w:val="2"/>
          <w:sz w:val="24"/>
          <w:szCs w:val="24"/>
          <w:u w:val="single"/>
          <w:lang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i/>
          <w:kern w:val="2"/>
          <w:sz w:val="24"/>
          <w:szCs w:val="24"/>
          <w:u w:val="single"/>
          <w:lang w:bidi="hi-IN"/>
        </w:rPr>
        <w:t>növekedési</w:t>
      </w:r>
      <w:r w:rsidRPr="00523F0D">
        <w:rPr>
          <w:rFonts w:ascii="Times New Roman" w:eastAsia="Times New Roman" w:hAnsi="Times New Roman" w:cs="Times New Roman"/>
          <w:i/>
          <w:kern w:val="2"/>
          <w:sz w:val="24"/>
          <w:szCs w:val="24"/>
          <w:u w:val="single"/>
          <w:lang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i/>
          <w:kern w:val="2"/>
          <w:sz w:val="24"/>
          <w:szCs w:val="24"/>
          <w:u w:val="single"/>
          <w:lang w:bidi="hi-IN"/>
        </w:rPr>
        <w:t>jellemzőire,</w:t>
      </w:r>
      <w:r w:rsidRPr="00523F0D">
        <w:rPr>
          <w:rFonts w:ascii="Times New Roman" w:eastAsia="Times New Roman" w:hAnsi="Times New Roman" w:cs="Times New Roman"/>
          <w:i/>
          <w:kern w:val="2"/>
          <w:sz w:val="24"/>
          <w:szCs w:val="24"/>
          <w:u w:val="single"/>
          <w:lang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i/>
          <w:kern w:val="2"/>
          <w:sz w:val="24"/>
          <w:szCs w:val="24"/>
          <w:u w:val="single"/>
          <w:lang w:bidi="hi-IN"/>
        </w:rPr>
        <w:t>szakszerű</w:t>
      </w:r>
      <w:r w:rsidRPr="00523F0D">
        <w:rPr>
          <w:rFonts w:ascii="Times New Roman" w:eastAsia="Times New Roman" w:hAnsi="Times New Roman" w:cs="Times New Roman"/>
          <w:i/>
          <w:kern w:val="2"/>
          <w:sz w:val="24"/>
          <w:szCs w:val="24"/>
          <w:u w:val="single"/>
          <w:lang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i/>
          <w:kern w:val="2"/>
          <w:sz w:val="24"/>
          <w:szCs w:val="24"/>
          <w:u w:val="single"/>
          <w:lang w:bidi="hi-IN"/>
        </w:rPr>
        <w:t>kezelésére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bidi="hi-IN"/>
        </w:rPr>
        <w:t xml:space="preserve"> –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bidi="hi-IN"/>
        </w:rPr>
        <w:t>az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bidi="hi-IN"/>
        </w:rPr>
        <w:t>emberi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bidi="hi-IN"/>
        </w:rPr>
        <w:t>életet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bidi="hi-IN"/>
        </w:rPr>
        <w:t>és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bidi="hi-IN"/>
        </w:rPr>
        <w:t>egészséget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bidi="hi-IN"/>
        </w:rPr>
        <w:t>nem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bidi="hi-IN"/>
        </w:rPr>
        <w:t>veszélyeztetheti,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bidi="hi-IN"/>
        </w:rPr>
        <w:t>a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bidi="hi-IN"/>
        </w:rPr>
        <w:t>biztonságos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bidi="hi-IN"/>
        </w:rPr>
        <w:t>közlekedést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bidi="hi-IN"/>
        </w:rPr>
        <w:t>nem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bidi="hi-IN"/>
        </w:rPr>
        <w:t>akadályozhatja,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iCs/>
          <w:kern w:val="2"/>
          <w:sz w:val="24"/>
          <w:szCs w:val="24"/>
          <w:lang w:bidi="hi-IN"/>
        </w:rPr>
        <w:t>valamint</w:t>
      </w:r>
      <w:r w:rsidRPr="00523F0D">
        <w:rPr>
          <w:rFonts w:ascii="Times New Roman" w:eastAsia="Times New Roman" w:hAnsi="Times New Roman" w:cs="Times New Roman"/>
          <w:iCs/>
          <w:kern w:val="2"/>
          <w:sz w:val="24"/>
          <w:szCs w:val="24"/>
          <w:lang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iCs/>
          <w:kern w:val="2"/>
          <w:sz w:val="24"/>
          <w:szCs w:val="24"/>
          <w:lang w:bidi="hi-IN"/>
        </w:rPr>
        <w:t>nem</w:t>
      </w:r>
      <w:r w:rsidRPr="00523F0D">
        <w:rPr>
          <w:rFonts w:ascii="Times New Roman" w:eastAsia="Times New Roman" w:hAnsi="Times New Roman" w:cs="Times New Roman"/>
          <w:iCs/>
          <w:kern w:val="2"/>
          <w:sz w:val="24"/>
          <w:szCs w:val="24"/>
          <w:lang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iCs/>
          <w:kern w:val="2"/>
          <w:sz w:val="24"/>
          <w:szCs w:val="24"/>
          <w:lang w:bidi="hi-IN"/>
        </w:rPr>
        <w:t>okozhat</w:t>
      </w:r>
      <w:r w:rsidRPr="00523F0D">
        <w:rPr>
          <w:rFonts w:ascii="Times New Roman" w:eastAsia="Times New Roman" w:hAnsi="Times New Roman" w:cs="Times New Roman"/>
          <w:iCs/>
          <w:kern w:val="2"/>
          <w:sz w:val="24"/>
          <w:szCs w:val="24"/>
          <w:lang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iCs/>
          <w:kern w:val="2"/>
          <w:sz w:val="24"/>
          <w:szCs w:val="24"/>
          <w:lang w:bidi="hi-IN"/>
        </w:rPr>
        <w:t>kárt</w:t>
      </w:r>
      <w:r w:rsidRPr="00523F0D">
        <w:rPr>
          <w:rFonts w:ascii="Times New Roman" w:eastAsia="Times New Roman" w:hAnsi="Times New Roman" w:cs="Times New Roman"/>
          <w:iCs/>
          <w:kern w:val="2"/>
          <w:sz w:val="24"/>
          <w:szCs w:val="24"/>
          <w:lang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iCs/>
          <w:kern w:val="2"/>
          <w:sz w:val="24"/>
          <w:szCs w:val="24"/>
          <w:lang w:bidi="hi-IN"/>
        </w:rPr>
        <w:t>a</w:t>
      </w:r>
      <w:r w:rsidRPr="00523F0D">
        <w:rPr>
          <w:rFonts w:ascii="Times New Roman" w:eastAsia="Times New Roman" w:hAnsi="Times New Roman" w:cs="Times New Roman"/>
          <w:iCs/>
          <w:kern w:val="2"/>
          <w:sz w:val="24"/>
          <w:szCs w:val="24"/>
          <w:lang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iCs/>
          <w:kern w:val="2"/>
          <w:sz w:val="24"/>
          <w:szCs w:val="24"/>
          <w:lang w:bidi="hi-IN"/>
        </w:rPr>
        <w:t>meglévő</w:t>
      </w:r>
      <w:r w:rsidRPr="00523F0D">
        <w:rPr>
          <w:rFonts w:ascii="Times New Roman" w:eastAsia="Times New Roman" w:hAnsi="Times New Roman" w:cs="Times New Roman"/>
          <w:iCs/>
          <w:kern w:val="2"/>
          <w:sz w:val="24"/>
          <w:szCs w:val="24"/>
          <w:lang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iCs/>
          <w:kern w:val="2"/>
          <w:sz w:val="24"/>
          <w:szCs w:val="24"/>
          <w:lang w:bidi="hi-IN"/>
        </w:rPr>
        <w:t>építményekben,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bidi="hi-IN"/>
        </w:rPr>
        <w:t>létesítményekben,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bidi="hi-IN"/>
        </w:rPr>
        <w:t>és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bidi="hi-IN"/>
        </w:rPr>
        <w:t>nem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bidi="hi-IN"/>
        </w:rPr>
        <w:t>akadályozhatja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bidi="hi-IN"/>
        </w:rPr>
        <w:t>azok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bidi="hi-IN"/>
        </w:rPr>
        <w:t>biztonságos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bidi="hi-IN"/>
        </w:rPr>
        <w:t>működését.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bidi="hi-IN"/>
        </w:rPr>
        <w:t xml:space="preserve"> </w:t>
      </w:r>
    </w:p>
    <w:p w:rsidR="00D40EED" w:rsidRPr="00523F0D" w:rsidRDefault="00D40EED" w:rsidP="00D40EE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bidi="hi-IN"/>
        </w:rPr>
      </w:pPr>
    </w:p>
    <w:p w:rsidR="00D40EED" w:rsidRPr="00523F0D" w:rsidRDefault="00D40EED" w:rsidP="00D40EE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zh-CN" w:bidi="hi-IN"/>
        </w:rPr>
      </w:pP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bidi="hi-IN"/>
        </w:rPr>
        <w:t>A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bidi="hi-IN"/>
        </w:rPr>
        <w:t>Rendelet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bidi="hi-IN"/>
        </w:rPr>
        <w:t>4.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bidi="hi-IN"/>
        </w:rPr>
        <w:t xml:space="preserve"> </w:t>
      </w:r>
      <w:r w:rsidR="006E59C0">
        <w:rPr>
          <w:rFonts w:ascii="Times New Roman" w:eastAsia="Lucida Sans Unicode" w:hAnsi="Times New Roman" w:cs="Times New Roman"/>
          <w:kern w:val="2"/>
          <w:sz w:val="24"/>
          <w:szCs w:val="24"/>
          <w:lang w:bidi="hi-IN"/>
        </w:rPr>
        <w:t xml:space="preserve">§ alapján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bidi="hi-IN"/>
        </w:rPr>
        <w:t>a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bidi="hi-IN"/>
        </w:rPr>
        <w:t>fás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bidi="hi-IN"/>
        </w:rPr>
        <w:t>szárú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bidi="hi-IN"/>
        </w:rPr>
        <w:t>növények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bidi="hi-IN"/>
        </w:rPr>
        <w:t>fenntartásáról,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bidi="hi-IN"/>
        </w:rPr>
        <w:t>kezeléséről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bidi="hi-IN"/>
        </w:rPr>
        <w:t>rendelkezik,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bidi="hi-IN"/>
        </w:rPr>
        <w:t>mely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bidi="hi-IN"/>
        </w:rPr>
        <w:t>alapján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bidi="hi-IN"/>
        </w:rPr>
        <w:t>a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eastAsia="zh-CN" w:bidi="hi-IN"/>
        </w:rPr>
        <w:t>használó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eastAsia="zh-CN" w:bidi="hi-IN"/>
        </w:rPr>
        <w:t>köteles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eastAsia="zh-CN" w:bidi="hi-IN"/>
        </w:rPr>
        <w:t>gondoskodni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eastAsia="zh-CN" w:bidi="hi-IN"/>
        </w:rPr>
        <w:t>az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eastAsia="zh-CN" w:bidi="hi-IN"/>
        </w:rPr>
        <w:t>ingatlanon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eastAsia="zh-CN" w:bidi="hi-IN"/>
        </w:rPr>
        <w:t>lévő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eastAsia="zh-CN" w:bidi="hi-IN"/>
        </w:rPr>
        <w:t>fás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eastAsia="zh-CN" w:bidi="hi-IN"/>
        </w:rPr>
        <w:t>szárú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eastAsia="zh-CN" w:bidi="hi-IN"/>
        </w:rPr>
        <w:t>növények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eastAsia="zh-CN" w:bidi="hi-IN"/>
        </w:rPr>
        <w:t>fenntartásáról,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eastAsia="zh-CN" w:bidi="hi-IN"/>
        </w:rPr>
        <w:t>az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eastAsia="zh-CN" w:bidi="hi-IN"/>
        </w:rPr>
        <w:t>adott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eastAsia="zh-CN" w:bidi="hi-IN"/>
        </w:rPr>
        <w:t>faj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eastAsia="zh-CN" w:bidi="hi-IN"/>
        </w:rPr>
        <w:t>tulajdonságainak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eastAsia="zh-CN" w:bidi="hi-IN"/>
        </w:rPr>
        <w:t>megfelelő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eastAsia="zh-CN" w:bidi="hi-IN"/>
        </w:rPr>
        <w:t>szakszerű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eastAsia="zh-CN" w:bidi="hi-IN"/>
        </w:rPr>
        <w:t>kezeléséről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eastAsia="zh-CN" w:bidi="hi-IN"/>
        </w:rPr>
        <w:t>(így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eastAsia="zh-CN" w:bidi="hi-IN"/>
        </w:rPr>
        <w:t>különösen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eastAsia="zh-CN" w:bidi="hi-IN"/>
        </w:rPr>
        <w:t>víz-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eastAsia="zh-CN" w:bidi="hi-IN"/>
        </w:rPr>
        <w:t>és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eastAsia="zh-CN" w:bidi="hi-IN"/>
        </w:rPr>
        <w:t>tápanyag-utánpótlásról,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eastAsia="zh-CN" w:bidi="hi-IN"/>
        </w:rPr>
        <w:t>metszésről,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eastAsia="zh-CN" w:bidi="hi-IN"/>
        </w:rPr>
        <w:t>növény-egészségügyi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eastAsia="zh-CN" w:bidi="hi-IN"/>
        </w:rPr>
        <w:t>beavatkozásról),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eastAsia="zh-CN" w:bidi="hi-IN"/>
        </w:rPr>
        <w:t>valamint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eastAsia="zh-CN" w:bidi="hi-IN"/>
        </w:rPr>
        <w:t>szükség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eastAsia="zh-CN" w:bidi="hi-IN"/>
        </w:rPr>
        <w:t>szerinti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eastAsia="zh-CN" w:bidi="hi-IN"/>
        </w:rPr>
        <w:t>pótlásáról.</w:t>
      </w:r>
    </w:p>
    <w:p w:rsidR="00D40EED" w:rsidRPr="00523F0D" w:rsidRDefault="00D40EED" w:rsidP="00D40EED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zh-CN" w:bidi="hi-IN"/>
        </w:rPr>
      </w:pP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eastAsia="zh-CN" w:bidi="hi-IN"/>
        </w:rPr>
        <w:t>A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eastAsia="zh-CN" w:bidi="hi-IN"/>
        </w:rPr>
        <w:t>használó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eastAsia="zh-CN" w:bidi="hi-IN"/>
        </w:rPr>
        <w:t>köteles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eastAsia="zh-CN" w:bidi="hi-IN"/>
        </w:rPr>
        <w:t>gondoskodni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eastAsia="zh-CN" w:bidi="hi-IN"/>
        </w:rPr>
        <w:t>az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eastAsia="zh-CN" w:bidi="hi-IN"/>
        </w:rPr>
        <w:t>ingatlanán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eastAsia="zh-CN" w:bidi="hi-IN"/>
        </w:rPr>
        <w:t>lévő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eastAsia="zh-CN" w:bidi="hi-IN"/>
        </w:rPr>
        <w:t>fás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eastAsia="zh-CN" w:bidi="hi-IN"/>
        </w:rPr>
        <w:t>szárú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eastAsia="zh-CN" w:bidi="hi-IN"/>
        </w:rPr>
        <w:t>növények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eastAsia="zh-CN" w:bidi="hi-IN"/>
        </w:rPr>
        <w:t>emberi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eastAsia="zh-CN" w:bidi="hi-IN"/>
        </w:rPr>
        <w:t>életet,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eastAsia="zh-CN" w:bidi="hi-IN"/>
        </w:rPr>
        <w:t>egészségét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eastAsia="zh-CN" w:bidi="hi-IN"/>
        </w:rPr>
        <w:t>veszélyeztető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eastAsia="zh-CN" w:bidi="hi-IN"/>
        </w:rPr>
        <w:t>részeinek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eastAsia="zh-CN" w:bidi="hi-IN"/>
        </w:rPr>
        <w:t>eltávolításáról.</w:t>
      </w:r>
    </w:p>
    <w:p w:rsidR="00D40EED" w:rsidRPr="00523F0D" w:rsidRDefault="00D40EED" w:rsidP="00D40EED">
      <w:pPr>
        <w:widowControl w:val="0"/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zh-CN" w:bidi="hi-IN"/>
        </w:rPr>
      </w:pP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eastAsia="zh-CN" w:bidi="hi-IN"/>
        </w:rPr>
        <w:t>A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eastAsia="zh-CN" w:bidi="hi-IN"/>
        </w:rPr>
        <w:t>használó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hi-IN"/>
        </w:rPr>
        <w:t xml:space="preserve"> –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eastAsia="zh-CN" w:bidi="hi-IN"/>
        </w:rPr>
        <w:t>ha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eastAsia="zh-CN" w:bidi="hi-IN"/>
        </w:rPr>
        <w:t>jogszabály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eastAsia="zh-CN" w:bidi="hi-IN"/>
        </w:rPr>
        <w:t>eltérően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eastAsia="zh-CN" w:bidi="hi-IN"/>
        </w:rPr>
        <w:t>nem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eastAsia="zh-CN" w:bidi="hi-IN"/>
        </w:rPr>
        <w:t>rendelkezik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hi-IN"/>
        </w:rPr>
        <w:t xml:space="preserve"> –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eastAsia="zh-CN" w:bidi="hi-IN"/>
        </w:rPr>
        <w:t>köteles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eastAsia="zh-CN" w:bidi="hi-IN"/>
        </w:rPr>
        <w:t>gondoskodni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eastAsia="zh-CN" w:bidi="hi-IN"/>
        </w:rPr>
        <w:t>a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eastAsia="zh-CN" w:bidi="hi-IN"/>
        </w:rPr>
        <w:t>fás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eastAsia="zh-CN" w:bidi="hi-IN"/>
        </w:rPr>
        <w:t>szárú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eastAsia="zh-CN" w:bidi="hi-IN"/>
        </w:rPr>
        <w:t>növények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eastAsia="zh-CN" w:bidi="hi-IN"/>
        </w:rPr>
        <w:t>emberi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eastAsia="zh-CN" w:bidi="hi-IN"/>
        </w:rPr>
        <w:t>életet,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eastAsia="zh-CN" w:bidi="hi-IN"/>
        </w:rPr>
        <w:t>egészségét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eastAsia="zh-CN" w:bidi="hi-IN"/>
        </w:rPr>
        <w:t>veszélyeztető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eastAsia="zh-CN" w:bidi="hi-IN"/>
        </w:rPr>
        <w:t>származékainak,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eastAsia="zh-CN" w:bidi="hi-IN"/>
        </w:rPr>
        <w:t>így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eastAsia="zh-CN" w:bidi="hi-IN"/>
        </w:rPr>
        <w:t>különösen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eastAsia="zh-CN" w:bidi="hi-IN"/>
        </w:rPr>
        <w:t>ágak,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eastAsia="zh-CN" w:bidi="hi-IN"/>
        </w:rPr>
        <w:t>virágzat,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eastAsia="zh-CN" w:bidi="hi-IN"/>
        </w:rPr>
        <w:t>termés,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eastAsia="zh-CN" w:bidi="hi-IN"/>
        </w:rPr>
        <w:t>levelek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eastAsia="zh-CN" w:bidi="hi-IN"/>
        </w:rPr>
        <w:t>összegyűjtéséről.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eastAsia="zh-CN" w:bidi="hi-IN"/>
        </w:rPr>
        <w:t>A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eastAsia="zh-CN" w:bidi="hi-IN"/>
        </w:rPr>
        <w:t>használó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eastAsia="zh-CN" w:bidi="hi-IN"/>
        </w:rPr>
        <w:t>mentesül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eastAsia="zh-CN" w:bidi="hi-IN"/>
        </w:rPr>
        <w:t>az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eastAsia="zh-CN" w:bidi="hi-IN"/>
        </w:rPr>
        <w:t>összegyűjtési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eastAsia="zh-CN" w:bidi="hi-IN"/>
        </w:rPr>
        <w:t>kötelezettség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eastAsia="zh-CN" w:bidi="hi-IN"/>
        </w:rPr>
        <w:t>alól,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eastAsia="zh-CN" w:bidi="hi-IN"/>
        </w:rPr>
        <w:t>amennyiben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eastAsia="zh-CN" w:bidi="hi-IN"/>
        </w:rPr>
        <w:t>a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eastAsia="zh-CN" w:bidi="hi-IN"/>
        </w:rPr>
        <w:t>humuszképződés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eastAsia="zh-CN" w:bidi="hi-IN"/>
        </w:rPr>
        <w:t>nem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eastAsia="zh-CN" w:bidi="hi-IN"/>
        </w:rPr>
        <w:t>ellentétes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eastAsia="zh-CN" w:bidi="hi-IN"/>
        </w:rPr>
        <w:t>a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eastAsia="zh-CN" w:bidi="hi-IN"/>
        </w:rPr>
        <w:t>terület</w:t>
      </w:r>
      <w:r w:rsidRPr="00523F0D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 w:rsidRPr="00523F0D">
        <w:rPr>
          <w:rFonts w:ascii="Times New Roman" w:eastAsia="Lucida Sans Unicode" w:hAnsi="Times New Roman" w:cs="Times New Roman"/>
          <w:kern w:val="2"/>
          <w:sz w:val="24"/>
          <w:szCs w:val="24"/>
          <w:lang w:eastAsia="zh-CN" w:bidi="hi-IN"/>
        </w:rPr>
        <w:t>rendeltetésével.</w:t>
      </w:r>
    </w:p>
    <w:p w:rsidR="00A01321" w:rsidRPr="00523F0D" w:rsidRDefault="00A01321" w:rsidP="00D31E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523F0D" w:rsidRDefault="00BE47C3" w:rsidP="00D3061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523F0D">
        <w:rPr>
          <w:rFonts w:ascii="Times New Roman" w:hAnsi="Times New Roman" w:cs="Times New Roman"/>
          <w:sz w:val="24"/>
          <w:szCs w:val="24"/>
          <w:lang w:eastAsia="zh-CN"/>
        </w:rPr>
        <w:lastRenderedPageBreak/>
        <w:t xml:space="preserve">Az előterjesztés mellékleteként csatolom </w:t>
      </w:r>
      <w:r w:rsidR="00025CAE" w:rsidRPr="00523F0D">
        <w:rPr>
          <w:rFonts w:ascii="Times New Roman" w:hAnsi="Times New Roman" w:cs="Times New Roman"/>
          <w:sz w:val="24"/>
          <w:szCs w:val="24"/>
          <w:lang w:eastAsia="zh-CN"/>
        </w:rPr>
        <w:t>Jobbágy Benedekné</w:t>
      </w:r>
      <w:r w:rsidRPr="00523F0D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="00523F0D" w:rsidRPr="00523F0D">
        <w:rPr>
          <w:rFonts w:ascii="Times New Roman" w:hAnsi="Times New Roman" w:cs="Times New Roman"/>
          <w:sz w:val="24"/>
          <w:szCs w:val="24"/>
          <w:lang w:eastAsia="zh-CN"/>
        </w:rPr>
        <w:t>kérelmét.</w:t>
      </w:r>
    </w:p>
    <w:p w:rsidR="006E59C0" w:rsidRPr="00523F0D" w:rsidRDefault="006E59C0" w:rsidP="00D3061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:rsidR="00BE47C3" w:rsidRPr="00523F0D" w:rsidRDefault="00BE47C3" w:rsidP="00D3061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523F0D">
        <w:rPr>
          <w:rFonts w:ascii="Times New Roman" w:hAnsi="Times New Roman" w:cs="Times New Roman"/>
          <w:sz w:val="24"/>
          <w:szCs w:val="24"/>
          <w:lang w:eastAsia="zh-CN"/>
        </w:rPr>
        <w:t>Fentiek alapján kérem a Tisztelt Képviselő-testület döntését.</w:t>
      </w:r>
    </w:p>
    <w:p w:rsidR="00BE47C3" w:rsidRPr="00523F0D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b/>
          <w:bCs/>
          <w:spacing w:val="40"/>
          <w:sz w:val="24"/>
          <w:szCs w:val="24"/>
          <w:u w:val="single"/>
          <w:lang w:eastAsia="zh-CN"/>
        </w:rPr>
      </w:pPr>
    </w:p>
    <w:p w:rsidR="00BE47C3" w:rsidRPr="00523F0D" w:rsidRDefault="00BE47C3" w:rsidP="00D30617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eastAsia="zh-CN"/>
        </w:rPr>
      </w:pPr>
    </w:p>
    <w:p w:rsidR="00BE47C3" w:rsidRPr="00523F0D" w:rsidRDefault="00BE47C3" w:rsidP="00D30617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eastAsia="zh-CN"/>
        </w:rPr>
      </w:pPr>
      <w:r w:rsidRPr="00523F0D">
        <w:rPr>
          <w:rFonts w:ascii="Times New Roman" w:hAnsi="Times New Roman" w:cs="Times New Roman"/>
          <w:b/>
          <w:bCs/>
          <w:sz w:val="24"/>
          <w:szCs w:val="24"/>
          <w:u w:val="single"/>
          <w:lang w:eastAsia="zh-CN"/>
        </w:rPr>
        <w:t>HATÁROZAT-TERVEZET I.</w:t>
      </w:r>
    </w:p>
    <w:p w:rsidR="00BE47C3" w:rsidRPr="00523F0D" w:rsidRDefault="00BE47C3" w:rsidP="00D3061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zh-CN"/>
        </w:rPr>
      </w:pPr>
    </w:p>
    <w:p w:rsidR="00025CAE" w:rsidRPr="00523F0D" w:rsidRDefault="00BE47C3" w:rsidP="00025CAE">
      <w:pPr>
        <w:suppressAutoHyphens/>
        <w:spacing w:after="0" w:line="240" w:lineRule="auto"/>
        <w:ind w:left="3675" w:hanging="3675"/>
        <w:rPr>
          <w:rFonts w:ascii="Times New Roman" w:hAnsi="Times New Roman" w:cs="Times New Roman"/>
          <w:sz w:val="24"/>
          <w:szCs w:val="24"/>
          <w:lang w:eastAsia="zh-CN"/>
        </w:rPr>
      </w:pPr>
      <w:r w:rsidRPr="00523F0D">
        <w:rPr>
          <w:rFonts w:ascii="Times New Roman" w:hAnsi="Times New Roman" w:cs="Times New Roman"/>
          <w:b/>
          <w:bCs/>
          <w:sz w:val="24"/>
          <w:szCs w:val="24"/>
          <w:u w:val="single"/>
          <w:lang w:eastAsia="zh-CN"/>
        </w:rPr>
        <w:t>Tárgy</w:t>
      </w:r>
      <w:r w:rsidRPr="00523F0D">
        <w:rPr>
          <w:rFonts w:ascii="Times New Roman" w:hAnsi="Times New Roman" w:cs="Times New Roman"/>
          <w:sz w:val="24"/>
          <w:szCs w:val="24"/>
          <w:lang w:eastAsia="zh-CN"/>
        </w:rPr>
        <w:t xml:space="preserve">: </w:t>
      </w:r>
      <w:r w:rsidR="004128E6" w:rsidRPr="00523F0D">
        <w:rPr>
          <w:rFonts w:ascii="Times New Roman" w:hAnsi="Times New Roman" w:cs="Times New Roman"/>
          <w:sz w:val="24"/>
          <w:szCs w:val="24"/>
          <w:lang w:eastAsia="zh-CN"/>
        </w:rPr>
        <w:t xml:space="preserve">Jobbágy </w:t>
      </w:r>
      <w:proofErr w:type="gramStart"/>
      <w:r w:rsidR="004128E6" w:rsidRPr="00523F0D">
        <w:rPr>
          <w:rFonts w:ascii="Times New Roman" w:hAnsi="Times New Roman" w:cs="Times New Roman"/>
          <w:sz w:val="24"/>
          <w:szCs w:val="24"/>
          <w:lang w:eastAsia="zh-CN"/>
        </w:rPr>
        <w:t xml:space="preserve">Benedekné </w:t>
      </w:r>
      <w:r w:rsidR="004128E6">
        <w:rPr>
          <w:rFonts w:ascii="Times New Roman" w:hAnsi="Times New Roman" w:cs="Times New Roman"/>
          <w:sz w:val="24"/>
          <w:szCs w:val="24"/>
          <w:lang w:eastAsia="zh-CN"/>
        </w:rPr>
        <w:t xml:space="preserve"> nyárfa</w:t>
      </w:r>
      <w:proofErr w:type="gramEnd"/>
      <w:r w:rsidR="004128E6">
        <w:rPr>
          <w:rFonts w:ascii="Times New Roman" w:hAnsi="Times New Roman" w:cs="Times New Roman"/>
          <w:sz w:val="24"/>
          <w:szCs w:val="24"/>
          <w:lang w:eastAsia="zh-CN"/>
        </w:rPr>
        <w:t xml:space="preserve"> kivágás iránti</w:t>
      </w:r>
      <w:r w:rsidR="004128E6" w:rsidRPr="00523F0D">
        <w:rPr>
          <w:rFonts w:ascii="Times New Roman" w:hAnsi="Times New Roman" w:cs="Times New Roman"/>
          <w:sz w:val="24"/>
          <w:szCs w:val="24"/>
          <w:lang w:eastAsia="zh-CN"/>
        </w:rPr>
        <w:t xml:space="preserve"> kérelme</w:t>
      </w:r>
    </w:p>
    <w:p w:rsidR="00BE47C3" w:rsidRPr="00523F0D" w:rsidRDefault="00BE47C3" w:rsidP="006E59C0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zh-CN"/>
        </w:rPr>
      </w:pPr>
    </w:p>
    <w:p w:rsidR="00BE47C3" w:rsidRPr="00523F0D" w:rsidRDefault="00BE47C3" w:rsidP="00D30617">
      <w:pPr>
        <w:tabs>
          <w:tab w:val="left" w:pos="71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523F0D">
        <w:rPr>
          <w:rFonts w:ascii="Times New Roman" w:hAnsi="Times New Roman" w:cs="Times New Roman"/>
          <w:sz w:val="24"/>
          <w:szCs w:val="24"/>
          <w:lang w:eastAsia="zh-CN"/>
        </w:rPr>
        <w:t xml:space="preserve">Kunszentmiklós Város Önkormányzat Képviselő-testülete (továbbiakban: Képviselő-testület) megtárgyalta Lesi Árpád polgármester előterjesztését és a következő határozatot hozza: </w:t>
      </w:r>
    </w:p>
    <w:p w:rsidR="00BE47C3" w:rsidRPr="00523F0D" w:rsidRDefault="00BE47C3" w:rsidP="00D30617">
      <w:pPr>
        <w:tabs>
          <w:tab w:val="left" w:pos="71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:rsidR="00C95517" w:rsidRPr="00C95517" w:rsidRDefault="00BE47C3" w:rsidP="00C95517">
      <w:pPr>
        <w:pStyle w:val="Listaszerbekezds"/>
        <w:numPr>
          <w:ilvl w:val="0"/>
          <w:numId w:val="4"/>
        </w:numPr>
        <w:tabs>
          <w:tab w:val="left" w:pos="737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523F0D">
        <w:rPr>
          <w:rFonts w:ascii="Times New Roman" w:hAnsi="Times New Roman" w:cs="Times New Roman"/>
          <w:sz w:val="24"/>
          <w:szCs w:val="24"/>
          <w:lang w:eastAsia="zh-CN"/>
        </w:rPr>
        <w:t xml:space="preserve">A Képviselő-testület úgy határoz, </w:t>
      </w:r>
      <w:r w:rsidR="00C73CC8" w:rsidRPr="00523F0D">
        <w:rPr>
          <w:rFonts w:ascii="Times New Roman" w:hAnsi="Times New Roman" w:cs="Times New Roman"/>
          <w:sz w:val="24"/>
          <w:szCs w:val="24"/>
          <w:lang w:eastAsia="zh-CN"/>
        </w:rPr>
        <w:t>hogy elfog</w:t>
      </w:r>
      <w:r w:rsidR="007846CA">
        <w:rPr>
          <w:rFonts w:ascii="Times New Roman" w:hAnsi="Times New Roman" w:cs="Times New Roman"/>
          <w:sz w:val="24"/>
          <w:szCs w:val="24"/>
          <w:lang w:eastAsia="zh-CN"/>
        </w:rPr>
        <w:t>adja Jobbágy Benedekné kérelmét</w:t>
      </w:r>
      <w:r w:rsidR="00C73CC8" w:rsidRPr="00523F0D">
        <w:rPr>
          <w:rFonts w:ascii="Times New Roman" w:hAnsi="Times New Roman" w:cs="Times New Roman"/>
          <w:sz w:val="24"/>
          <w:szCs w:val="24"/>
          <w:lang w:eastAsia="zh-CN"/>
        </w:rPr>
        <w:t xml:space="preserve"> és saját költségre </w:t>
      </w:r>
      <w:r w:rsidR="00C95517">
        <w:rPr>
          <w:rFonts w:ascii="Times New Roman" w:hAnsi="Times New Roman" w:cs="Times New Roman"/>
          <w:sz w:val="24"/>
          <w:szCs w:val="24"/>
          <w:lang w:eastAsia="zh-CN"/>
        </w:rPr>
        <w:t xml:space="preserve">vállalja </w:t>
      </w:r>
      <w:r w:rsidR="004128E6">
        <w:rPr>
          <w:rFonts w:ascii="Times New Roman" w:hAnsi="Times New Roman" w:cs="Times New Roman"/>
          <w:sz w:val="24"/>
          <w:szCs w:val="24"/>
          <w:lang w:eastAsia="zh-CN"/>
        </w:rPr>
        <w:t xml:space="preserve">a </w:t>
      </w:r>
      <w:r w:rsidR="00C95517">
        <w:rPr>
          <w:rFonts w:ascii="Times New Roman" w:hAnsi="Times New Roman" w:cs="Times New Roman"/>
          <w:sz w:val="24"/>
          <w:szCs w:val="24"/>
          <w:lang w:eastAsia="zh-CN"/>
        </w:rPr>
        <w:t>nyár</w:t>
      </w:r>
      <w:r w:rsidR="004128E6">
        <w:rPr>
          <w:rFonts w:ascii="Times New Roman" w:hAnsi="Times New Roman" w:cs="Times New Roman"/>
          <w:sz w:val="24"/>
          <w:szCs w:val="24"/>
          <w:lang w:eastAsia="zh-CN"/>
        </w:rPr>
        <w:t>fa</w:t>
      </w:r>
      <w:r w:rsidR="00C95517">
        <w:rPr>
          <w:rFonts w:ascii="Times New Roman" w:hAnsi="Times New Roman" w:cs="Times New Roman"/>
          <w:sz w:val="24"/>
          <w:szCs w:val="24"/>
          <w:lang w:eastAsia="zh-CN"/>
        </w:rPr>
        <w:t xml:space="preserve"> kivágását</w:t>
      </w:r>
      <w:r w:rsidR="00B01184">
        <w:rPr>
          <w:rFonts w:ascii="Times New Roman" w:hAnsi="Times New Roman" w:cs="Times New Roman"/>
          <w:sz w:val="24"/>
          <w:szCs w:val="24"/>
          <w:lang w:eastAsia="zh-CN"/>
        </w:rPr>
        <w:t>/visszametszését</w:t>
      </w:r>
      <w:r w:rsidR="007846CA">
        <w:rPr>
          <w:rFonts w:ascii="Times New Roman" w:hAnsi="Times New Roman" w:cs="Times New Roman"/>
          <w:sz w:val="24"/>
          <w:szCs w:val="24"/>
          <w:lang w:eastAsia="zh-CN"/>
        </w:rPr>
        <w:t xml:space="preserve">, </w:t>
      </w:r>
      <w:proofErr w:type="gramStart"/>
      <w:r w:rsidR="007846CA">
        <w:rPr>
          <w:rFonts w:ascii="Times New Roman" w:hAnsi="Times New Roman" w:cs="Times New Roman"/>
          <w:sz w:val="24"/>
          <w:szCs w:val="24"/>
          <w:lang w:eastAsia="zh-CN"/>
        </w:rPr>
        <w:t xml:space="preserve">amelyre </w:t>
      </w:r>
      <w:r w:rsidR="00C95517" w:rsidRPr="00C95517">
        <w:rPr>
          <w:rFonts w:ascii="Times New Roman" w:hAnsi="Times New Roman" w:cs="Times New Roman"/>
          <w:sz w:val="24"/>
          <w:szCs w:val="24"/>
          <w:lang w:eastAsia="zh-CN"/>
        </w:rPr>
        <w:t>…</w:t>
      </w:r>
      <w:proofErr w:type="gramEnd"/>
      <w:r w:rsidR="00C95517" w:rsidRPr="00C95517">
        <w:rPr>
          <w:rFonts w:ascii="Times New Roman" w:hAnsi="Times New Roman" w:cs="Times New Roman"/>
          <w:sz w:val="24"/>
          <w:szCs w:val="24"/>
          <w:lang w:eastAsia="zh-CN"/>
        </w:rPr>
        <w:t>……………</w:t>
      </w:r>
      <w:r w:rsidR="00C95517">
        <w:rPr>
          <w:rFonts w:ascii="Times New Roman" w:hAnsi="Times New Roman" w:cs="Times New Roman"/>
          <w:sz w:val="24"/>
          <w:szCs w:val="24"/>
          <w:lang w:eastAsia="zh-CN"/>
        </w:rPr>
        <w:t xml:space="preserve"> Forint</w:t>
      </w:r>
      <w:r w:rsidR="00C95517" w:rsidRPr="00C95517">
        <w:rPr>
          <w:rFonts w:ascii="Times New Roman" w:hAnsi="Times New Roman" w:cs="Times New Roman"/>
          <w:sz w:val="24"/>
          <w:szCs w:val="24"/>
          <w:lang w:eastAsia="zh-CN"/>
        </w:rPr>
        <w:t xml:space="preserve"> összeget</w:t>
      </w:r>
      <w:r w:rsidR="007846CA">
        <w:rPr>
          <w:rFonts w:ascii="Times New Roman" w:hAnsi="Times New Roman" w:cs="Times New Roman"/>
          <w:sz w:val="24"/>
          <w:szCs w:val="24"/>
          <w:lang w:eastAsia="zh-CN"/>
        </w:rPr>
        <w:t>, valamint</w:t>
      </w:r>
      <w:r w:rsidR="00C95517" w:rsidRPr="00C95517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="007846CA">
        <w:rPr>
          <w:rFonts w:ascii="Times New Roman" w:hAnsi="Times New Roman" w:cs="Times New Roman"/>
          <w:sz w:val="24"/>
          <w:szCs w:val="24"/>
          <w:lang w:eastAsia="zh-CN"/>
        </w:rPr>
        <w:t>50.000,- F</w:t>
      </w:r>
      <w:r w:rsidR="0047127D">
        <w:rPr>
          <w:rFonts w:ascii="Times New Roman" w:hAnsi="Times New Roman" w:cs="Times New Roman"/>
          <w:sz w:val="24"/>
          <w:szCs w:val="24"/>
          <w:lang w:eastAsia="zh-CN"/>
        </w:rPr>
        <w:t xml:space="preserve">orint </w:t>
      </w:r>
      <w:r w:rsidR="007846CA">
        <w:rPr>
          <w:rFonts w:ascii="Times New Roman" w:hAnsi="Times New Roman" w:cs="Times New Roman"/>
          <w:sz w:val="24"/>
          <w:szCs w:val="24"/>
          <w:lang w:eastAsia="zh-CN"/>
        </w:rPr>
        <w:t xml:space="preserve">szállítási költséget </w:t>
      </w:r>
      <w:r w:rsidR="00C95517" w:rsidRPr="00C95517">
        <w:rPr>
          <w:rFonts w:ascii="Times New Roman" w:hAnsi="Times New Roman" w:cs="Times New Roman"/>
          <w:sz w:val="24"/>
          <w:szCs w:val="24"/>
          <w:lang w:eastAsia="zh-CN"/>
        </w:rPr>
        <w:t>biztosít a 2021. évi költségvetés terhére.</w:t>
      </w:r>
    </w:p>
    <w:p w:rsidR="00BE47C3" w:rsidRPr="00523F0D" w:rsidRDefault="00BE47C3" w:rsidP="00D30617">
      <w:pPr>
        <w:tabs>
          <w:tab w:val="left" w:pos="737"/>
        </w:tabs>
        <w:suppressAutoHyphens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:rsidR="00BE47C3" w:rsidRPr="00523F0D" w:rsidRDefault="00C95517" w:rsidP="00523F0D">
      <w:pPr>
        <w:suppressAutoHyphens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>3</w:t>
      </w:r>
      <w:r w:rsidR="00262709" w:rsidRPr="00523F0D">
        <w:rPr>
          <w:rFonts w:ascii="Times New Roman" w:hAnsi="Times New Roman" w:cs="Times New Roman"/>
          <w:sz w:val="24"/>
          <w:szCs w:val="24"/>
          <w:lang w:eastAsia="zh-CN"/>
        </w:rPr>
        <w:t xml:space="preserve">./ </w:t>
      </w:r>
      <w:r w:rsidR="00BE47C3" w:rsidRPr="00523F0D">
        <w:rPr>
          <w:rFonts w:ascii="Times New Roman" w:hAnsi="Times New Roman" w:cs="Times New Roman"/>
          <w:sz w:val="24"/>
          <w:szCs w:val="24"/>
          <w:lang w:eastAsia="zh-CN"/>
        </w:rPr>
        <w:t>A Képviselő-testület megbízza a polgármestert további teendők ellátásával.</w:t>
      </w:r>
    </w:p>
    <w:p w:rsidR="00BE47C3" w:rsidRPr="00523F0D" w:rsidRDefault="00BE47C3" w:rsidP="00D30617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pacing w:val="40"/>
          <w:sz w:val="24"/>
          <w:szCs w:val="24"/>
          <w:u w:val="single"/>
          <w:lang w:eastAsia="zh-CN"/>
        </w:rPr>
      </w:pPr>
    </w:p>
    <w:p w:rsidR="00BE47C3" w:rsidRPr="00523F0D" w:rsidRDefault="00BE47C3" w:rsidP="00D30617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eastAsia="zh-CN"/>
        </w:rPr>
      </w:pPr>
    </w:p>
    <w:p w:rsidR="00BE47C3" w:rsidRPr="00523F0D" w:rsidRDefault="00BE47C3" w:rsidP="00D30617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eastAsia="zh-CN"/>
        </w:rPr>
      </w:pPr>
      <w:r w:rsidRPr="00523F0D">
        <w:rPr>
          <w:rFonts w:ascii="Times New Roman" w:hAnsi="Times New Roman" w:cs="Times New Roman"/>
          <w:b/>
          <w:bCs/>
          <w:sz w:val="24"/>
          <w:szCs w:val="24"/>
          <w:u w:val="single"/>
          <w:lang w:eastAsia="zh-CN"/>
        </w:rPr>
        <w:t>HATÁROZAT-TERVEZET II.</w:t>
      </w:r>
    </w:p>
    <w:p w:rsidR="00BE47C3" w:rsidRPr="00523F0D" w:rsidRDefault="00BE47C3" w:rsidP="00D3061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zh-CN"/>
        </w:rPr>
      </w:pPr>
    </w:p>
    <w:p w:rsidR="00BE47C3" w:rsidRPr="00523F0D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zh-CN"/>
        </w:rPr>
      </w:pPr>
      <w:r w:rsidRPr="00523F0D">
        <w:rPr>
          <w:rFonts w:ascii="Times New Roman" w:hAnsi="Times New Roman" w:cs="Times New Roman"/>
          <w:b/>
          <w:bCs/>
          <w:sz w:val="24"/>
          <w:szCs w:val="24"/>
          <w:u w:val="single"/>
          <w:lang w:eastAsia="zh-CN"/>
        </w:rPr>
        <w:t>Tárgy</w:t>
      </w:r>
      <w:r w:rsidRPr="00523F0D">
        <w:rPr>
          <w:rFonts w:ascii="Times New Roman" w:hAnsi="Times New Roman" w:cs="Times New Roman"/>
          <w:sz w:val="24"/>
          <w:szCs w:val="24"/>
          <w:lang w:eastAsia="zh-CN"/>
        </w:rPr>
        <w:t>:</w:t>
      </w:r>
      <w:r w:rsidR="00F9150E" w:rsidRPr="00523F0D">
        <w:rPr>
          <w:sz w:val="24"/>
          <w:szCs w:val="24"/>
        </w:rPr>
        <w:t xml:space="preserve"> </w:t>
      </w:r>
      <w:r w:rsidR="00C73CC8" w:rsidRPr="00523F0D">
        <w:rPr>
          <w:rFonts w:ascii="Times New Roman" w:hAnsi="Times New Roman" w:cs="Times New Roman"/>
          <w:sz w:val="24"/>
          <w:szCs w:val="24"/>
          <w:lang w:eastAsia="zh-CN"/>
        </w:rPr>
        <w:t xml:space="preserve">Jobbágy </w:t>
      </w:r>
      <w:proofErr w:type="gramStart"/>
      <w:r w:rsidR="00C73CC8" w:rsidRPr="00523F0D">
        <w:rPr>
          <w:rFonts w:ascii="Times New Roman" w:hAnsi="Times New Roman" w:cs="Times New Roman"/>
          <w:sz w:val="24"/>
          <w:szCs w:val="24"/>
          <w:lang w:eastAsia="zh-CN"/>
        </w:rPr>
        <w:t xml:space="preserve">Benedekné </w:t>
      </w:r>
      <w:r w:rsidR="006E59C0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="004128E6">
        <w:rPr>
          <w:rFonts w:ascii="Times New Roman" w:hAnsi="Times New Roman" w:cs="Times New Roman"/>
          <w:sz w:val="24"/>
          <w:szCs w:val="24"/>
          <w:lang w:eastAsia="zh-CN"/>
        </w:rPr>
        <w:t>nyárfa</w:t>
      </w:r>
      <w:proofErr w:type="gramEnd"/>
      <w:r w:rsidR="004128E6">
        <w:rPr>
          <w:rFonts w:ascii="Times New Roman" w:hAnsi="Times New Roman" w:cs="Times New Roman"/>
          <w:sz w:val="24"/>
          <w:szCs w:val="24"/>
          <w:lang w:eastAsia="zh-CN"/>
        </w:rPr>
        <w:t xml:space="preserve"> kivágás iránti</w:t>
      </w:r>
      <w:r w:rsidR="00C73CC8" w:rsidRPr="00523F0D">
        <w:rPr>
          <w:rFonts w:ascii="Times New Roman" w:hAnsi="Times New Roman" w:cs="Times New Roman"/>
          <w:sz w:val="24"/>
          <w:szCs w:val="24"/>
          <w:lang w:eastAsia="zh-CN"/>
        </w:rPr>
        <w:t xml:space="preserve"> kérelme</w:t>
      </w:r>
    </w:p>
    <w:p w:rsidR="00BE47C3" w:rsidRPr="00523F0D" w:rsidRDefault="00BE47C3" w:rsidP="00D30617">
      <w:pPr>
        <w:suppressAutoHyphens/>
        <w:spacing w:after="0" w:line="240" w:lineRule="auto"/>
        <w:ind w:left="720"/>
        <w:rPr>
          <w:rFonts w:ascii="Times New Roman" w:hAnsi="Times New Roman" w:cs="Times New Roman"/>
          <w:sz w:val="24"/>
          <w:szCs w:val="24"/>
          <w:lang w:eastAsia="zh-CN"/>
        </w:rPr>
      </w:pPr>
    </w:p>
    <w:p w:rsidR="00BE47C3" w:rsidRPr="00523F0D" w:rsidRDefault="00BE47C3" w:rsidP="00D30617">
      <w:pPr>
        <w:tabs>
          <w:tab w:val="left" w:pos="71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523F0D">
        <w:rPr>
          <w:rFonts w:ascii="Times New Roman" w:hAnsi="Times New Roman" w:cs="Times New Roman"/>
          <w:sz w:val="24"/>
          <w:szCs w:val="24"/>
          <w:lang w:eastAsia="zh-CN"/>
        </w:rPr>
        <w:t xml:space="preserve">Kunszentmiklós Város Önkormányzat Képviselő-testülete (továbbiakban: Képviselő-testület) megtárgyalta Lesi Árpád polgármester előterjesztését és a következő határozatot hozza: </w:t>
      </w:r>
    </w:p>
    <w:p w:rsidR="00BE47C3" w:rsidRPr="00523F0D" w:rsidRDefault="00BE47C3" w:rsidP="00D30617">
      <w:pPr>
        <w:tabs>
          <w:tab w:val="left" w:pos="540"/>
          <w:tab w:val="left" w:pos="737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:rsidR="00BE47C3" w:rsidRPr="00523F0D" w:rsidRDefault="00262709" w:rsidP="00523F0D">
      <w:pPr>
        <w:tabs>
          <w:tab w:val="left" w:pos="540"/>
          <w:tab w:val="left" w:pos="737"/>
        </w:tabs>
        <w:suppressAutoHyphens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23F0D">
        <w:rPr>
          <w:rFonts w:ascii="Times New Roman" w:hAnsi="Times New Roman" w:cs="Times New Roman"/>
          <w:sz w:val="24"/>
          <w:szCs w:val="24"/>
          <w:lang w:eastAsia="zh-CN"/>
        </w:rPr>
        <w:t xml:space="preserve">1./ </w:t>
      </w:r>
      <w:r w:rsidR="00BE47C3" w:rsidRPr="00523F0D">
        <w:rPr>
          <w:rFonts w:ascii="Times New Roman" w:hAnsi="Times New Roman" w:cs="Times New Roman"/>
          <w:sz w:val="24"/>
          <w:szCs w:val="24"/>
          <w:lang w:eastAsia="zh-CN"/>
        </w:rPr>
        <w:t xml:space="preserve">A Képviselő-testület úgy határoz, hogy </w:t>
      </w:r>
      <w:r w:rsidR="00C73CC8" w:rsidRPr="00523F0D">
        <w:rPr>
          <w:rFonts w:ascii="Times New Roman" w:hAnsi="Times New Roman" w:cs="Times New Roman"/>
          <w:sz w:val="24"/>
          <w:szCs w:val="24"/>
          <w:lang w:eastAsia="zh-CN"/>
        </w:rPr>
        <w:t xml:space="preserve">nem fogadja el Jobbágy </w:t>
      </w:r>
      <w:proofErr w:type="gramStart"/>
      <w:r w:rsidR="00C73CC8" w:rsidRPr="00523F0D">
        <w:rPr>
          <w:rFonts w:ascii="Times New Roman" w:hAnsi="Times New Roman" w:cs="Times New Roman"/>
          <w:sz w:val="24"/>
          <w:szCs w:val="24"/>
          <w:lang w:eastAsia="zh-CN"/>
        </w:rPr>
        <w:t xml:space="preserve">Benedekné </w:t>
      </w:r>
      <w:r w:rsidR="00523F0D">
        <w:rPr>
          <w:rFonts w:ascii="Times New Roman" w:hAnsi="Times New Roman" w:cs="Times New Roman"/>
          <w:sz w:val="24"/>
          <w:szCs w:val="24"/>
          <w:lang w:eastAsia="zh-CN"/>
        </w:rPr>
        <w:t xml:space="preserve">  </w:t>
      </w:r>
      <w:r w:rsidR="00C95517">
        <w:rPr>
          <w:rFonts w:ascii="Times New Roman" w:hAnsi="Times New Roman" w:cs="Times New Roman"/>
          <w:sz w:val="24"/>
          <w:szCs w:val="24"/>
          <w:lang w:eastAsia="zh-CN"/>
        </w:rPr>
        <w:t>kérelmét</w:t>
      </w:r>
      <w:proofErr w:type="gramEnd"/>
      <w:r w:rsidR="00C95517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="00C73CC8" w:rsidRPr="00523F0D">
        <w:rPr>
          <w:rFonts w:ascii="Times New Roman" w:hAnsi="Times New Roman" w:cs="Times New Roman"/>
          <w:sz w:val="24"/>
          <w:szCs w:val="24"/>
          <w:lang w:eastAsia="zh-CN"/>
        </w:rPr>
        <w:t>és Ku</w:t>
      </w:r>
      <w:r w:rsidR="00C95517">
        <w:rPr>
          <w:rFonts w:ascii="Times New Roman" w:hAnsi="Times New Roman" w:cs="Times New Roman"/>
          <w:sz w:val="24"/>
          <w:szCs w:val="24"/>
          <w:lang w:eastAsia="zh-CN"/>
        </w:rPr>
        <w:t>nszentmiklós Város Önkormányzat</w:t>
      </w:r>
      <w:r w:rsidR="00C73CC8" w:rsidRPr="00523F0D">
        <w:rPr>
          <w:rFonts w:ascii="Times New Roman" w:hAnsi="Times New Roman" w:cs="Times New Roman"/>
          <w:sz w:val="24"/>
          <w:szCs w:val="24"/>
          <w:lang w:eastAsia="zh-CN"/>
        </w:rPr>
        <w:t xml:space="preserve"> saját költségre sem a fa</w:t>
      </w:r>
      <w:r w:rsidR="00C95517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="00523F0D">
        <w:rPr>
          <w:rFonts w:ascii="Times New Roman" w:hAnsi="Times New Roman" w:cs="Times New Roman"/>
          <w:sz w:val="24"/>
          <w:szCs w:val="24"/>
          <w:lang w:eastAsia="zh-CN"/>
        </w:rPr>
        <w:t>kivágását sem a visszametszést nem vállalni.</w:t>
      </w:r>
    </w:p>
    <w:p w:rsidR="00D31EFF" w:rsidRPr="00523F0D" w:rsidRDefault="00D31EFF" w:rsidP="00D31EFF">
      <w:pPr>
        <w:tabs>
          <w:tab w:val="left" w:pos="540"/>
          <w:tab w:val="left" w:pos="737"/>
        </w:tabs>
        <w:suppressAutoHyphens/>
        <w:spacing w:after="0" w:line="240" w:lineRule="auto"/>
        <w:ind w:left="540"/>
        <w:jc w:val="both"/>
        <w:rPr>
          <w:rFonts w:ascii="Times New Roman" w:hAnsi="Times New Roman" w:cs="Times New Roman"/>
          <w:b/>
          <w:bCs/>
          <w:spacing w:val="40"/>
          <w:sz w:val="24"/>
          <w:szCs w:val="24"/>
          <w:u w:val="single"/>
          <w:lang w:eastAsia="zh-CN"/>
        </w:rPr>
      </w:pPr>
    </w:p>
    <w:p w:rsidR="00BE47C3" w:rsidRPr="00523F0D" w:rsidRDefault="00BE47C3" w:rsidP="00D3061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523F0D">
        <w:rPr>
          <w:rFonts w:ascii="Times New Roman" w:hAnsi="Times New Roman" w:cs="Times New Roman"/>
          <w:sz w:val="24"/>
          <w:szCs w:val="24"/>
          <w:u w:val="single"/>
          <w:lang w:eastAsia="zh-CN"/>
        </w:rPr>
        <w:t>Határidő</w:t>
      </w:r>
      <w:r w:rsidR="00E02DB2" w:rsidRPr="00523F0D">
        <w:rPr>
          <w:rFonts w:ascii="Times New Roman" w:hAnsi="Times New Roman" w:cs="Times New Roman"/>
          <w:sz w:val="24"/>
          <w:szCs w:val="24"/>
          <w:lang w:eastAsia="zh-CN"/>
        </w:rPr>
        <w:t>: 2020</w:t>
      </w:r>
      <w:r w:rsidRPr="00523F0D">
        <w:rPr>
          <w:rFonts w:ascii="Times New Roman" w:hAnsi="Times New Roman" w:cs="Times New Roman"/>
          <w:sz w:val="24"/>
          <w:szCs w:val="24"/>
          <w:lang w:eastAsia="zh-CN"/>
        </w:rPr>
        <w:t xml:space="preserve">. </w:t>
      </w:r>
      <w:r w:rsidR="00C73CC8" w:rsidRPr="00523F0D">
        <w:rPr>
          <w:rFonts w:ascii="Times New Roman" w:hAnsi="Times New Roman" w:cs="Times New Roman"/>
          <w:sz w:val="24"/>
          <w:szCs w:val="24"/>
          <w:lang w:eastAsia="zh-CN"/>
        </w:rPr>
        <w:t>november 30</w:t>
      </w:r>
      <w:r w:rsidR="00262709" w:rsidRPr="00523F0D">
        <w:rPr>
          <w:rFonts w:ascii="Times New Roman" w:hAnsi="Times New Roman" w:cs="Times New Roman"/>
          <w:sz w:val="24"/>
          <w:szCs w:val="24"/>
          <w:lang w:eastAsia="zh-CN"/>
        </w:rPr>
        <w:t>.</w:t>
      </w:r>
    </w:p>
    <w:p w:rsidR="00BE47C3" w:rsidRPr="00523F0D" w:rsidRDefault="00BE47C3" w:rsidP="00D3061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523F0D">
        <w:rPr>
          <w:rFonts w:ascii="Times New Roman" w:hAnsi="Times New Roman" w:cs="Times New Roman"/>
          <w:sz w:val="24"/>
          <w:szCs w:val="24"/>
          <w:u w:val="single"/>
          <w:lang w:eastAsia="zh-CN"/>
        </w:rPr>
        <w:t>Felelős</w:t>
      </w:r>
      <w:r w:rsidRPr="00523F0D">
        <w:rPr>
          <w:rFonts w:ascii="Times New Roman" w:hAnsi="Times New Roman" w:cs="Times New Roman"/>
          <w:sz w:val="24"/>
          <w:szCs w:val="24"/>
          <w:lang w:eastAsia="zh-CN"/>
        </w:rPr>
        <w:t>:</w:t>
      </w:r>
    </w:p>
    <w:p w:rsidR="00BE47C3" w:rsidRPr="00523F0D" w:rsidRDefault="00BE47C3" w:rsidP="00D30617">
      <w:pPr>
        <w:numPr>
          <w:ilvl w:val="0"/>
          <w:numId w:val="2"/>
        </w:numPr>
        <w:tabs>
          <w:tab w:val="left" w:pos="360"/>
          <w:tab w:val="left" w:pos="106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523F0D">
        <w:rPr>
          <w:rFonts w:ascii="Times New Roman" w:hAnsi="Times New Roman" w:cs="Times New Roman"/>
          <w:sz w:val="24"/>
          <w:szCs w:val="24"/>
          <w:lang w:eastAsia="zh-CN"/>
        </w:rPr>
        <w:t>Lesi Árpád polgármester</w:t>
      </w:r>
    </w:p>
    <w:p w:rsidR="00BE47C3" w:rsidRPr="00523F0D" w:rsidRDefault="00BE47C3" w:rsidP="00D30617">
      <w:pPr>
        <w:numPr>
          <w:ilvl w:val="0"/>
          <w:numId w:val="2"/>
        </w:numPr>
        <w:tabs>
          <w:tab w:val="left" w:pos="360"/>
          <w:tab w:val="left" w:pos="106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523F0D">
        <w:rPr>
          <w:rFonts w:ascii="Times New Roman" w:hAnsi="Times New Roman" w:cs="Times New Roman"/>
          <w:sz w:val="24"/>
          <w:szCs w:val="24"/>
          <w:lang w:eastAsia="zh-CN"/>
        </w:rPr>
        <w:t xml:space="preserve">dr. </w:t>
      </w:r>
      <w:proofErr w:type="spellStart"/>
      <w:r w:rsidR="00E02DB2" w:rsidRPr="00523F0D">
        <w:rPr>
          <w:rFonts w:ascii="Times New Roman" w:hAnsi="Times New Roman" w:cs="Times New Roman"/>
          <w:sz w:val="24"/>
          <w:szCs w:val="24"/>
          <w:lang w:eastAsia="zh-CN"/>
        </w:rPr>
        <w:t>Sipeki</w:t>
      </w:r>
      <w:proofErr w:type="spellEnd"/>
      <w:r w:rsidR="00E02DB2" w:rsidRPr="00523F0D">
        <w:rPr>
          <w:rFonts w:ascii="Times New Roman" w:hAnsi="Times New Roman" w:cs="Times New Roman"/>
          <w:sz w:val="24"/>
          <w:szCs w:val="24"/>
          <w:lang w:eastAsia="zh-CN"/>
        </w:rPr>
        <w:t xml:space="preserve"> Gerda</w:t>
      </w:r>
      <w:r w:rsidRPr="00523F0D">
        <w:rPr>
          <w:rFonts w:ascii="Times New Roman" w:hAnsi="Times New Roman" w:cs="Times New Roman"/>
          <w:sz w:val="24"/>
          <w:szCs w:val="24"/>
          <w:lang w:eastAsia="zh-CN"/>
        </w:rPr>
        <w:t xml:space="preserve"> jegyző</w:t>
      </w:r>
    </w:p>
    <w:p w:rsidR="00BE47C3" w:rsidRPr="00523F0D" w:rsidRDefault="00BE47C3" w:rsidP="00D30617">
      <w:pPr>
        <w:tabs>
          <w:tab w:val="left" w:pos="106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:rsidR="00BE47C3" w:rsidRPr="00523F0D" w:rsidRDefault="00BE47C3" w:rsidP="00D3061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523F0D">
        <w:rPr>
          <w:rFonts w:ascii="Times New Roman" w:hAnsi="Times New Roman" w:cs="Times New Roman"/>
          <w:sz w:val="24"/>
          <w:szCs w:val="24"/>
          <w:u w:val="single"/>
          <w:lang w:eastAsia="zh-CN"/>
        </w:rPr>
        <w:t>A határozatról értesülnek</w:t>
      </w:r>
      <w:r w:rsidRPr="00523F0D">
        <w:rPr>
          <w:rFonts w:ascii="Times New Roman" w:hAnsi="Times New Roman" w:cs="Times New Roman"/>
          <w:sz w:val="24"/>
          <w:szCs w:val="24"/>
          <w:lang w:eastAsia="zh-CN"/>
        </w:rPr>
        <w:t>:</w:t>
      </w:r>
    </w:p>
    <w:p w:rsidR="00BE47C3" w:rsidRPr="00523F0D" w:rsidRDefault="00BE47C3" w:rsidP="00D30617">
      <w:pPr>
        <w:numPr>
          <w:ilvl w:val="0"/>
          <w:numId w:val="3"/>
        </w:numPr>
        <w:tabs>
          <w:tab w:val="left" w:pos="0"/>
          <w:tab w:val="left" w:pos="36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523F0D">
        <w:rPr>
          <w:rFonts w:ascii="Times New Roman" w:hAnsi="Times New Roman" w:cs="Times New Roman"/>
          <w:sz w:val="24"/>
          <w:szCs w:val="24"/>
          <w:lang w:eastAsia="zh-CN"/>
        </w:rPr>
        <w:t>Lesi Árpád polgármester</w:t>
      </w:r>
    </w:p>
    <w:p w:rsidR="00BE47C3" w:rsidRPr="00523F0D" w:rsidRDefault="00BE47C3" w:rsidP="00D30617">
      <w:pPr>
        <w:numPr>
          <w:ilvl w:val="0"/>
          <w:numId w:val="3"/>
        </w:numPr>
        <w:tabs>
          <w:tab w:val="left" w:pos="0"/>
          <w:tab w:val="left" w:pos="36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523F0D">
        <w:rPr>
          <w:rFonts w:ascii="Times New Roman" w:hAnsi="Times New Roman" w:cs="Times New Roman"/>
          <w:sz w:val="24"/>
          <w:szCs w:val="24"/>
          <w:lang w:eastAsia="zh-CN"/>
        </w:rPr>
        <w:t xml:space="preserve">dr. </w:t>
      </w:r>
      <w:proofErr w:type="spellStart"/>
      <w:r w:rsidR="00E02DB2" w:rsidRPr="00523F0D">
        <w:rPr>
          <w:rFonts w:ascii="Times New Roman" w:hAnsi="Times New Roman" w:cs="Times New Roman"/>
          <w:sz w:val="24"/>
          <w:szCs w:val="24"/>
          <w:lang w:eastAsia="zh-CN"/>
        </w:rPr>
        <w:t>Sipeki</w:t>
      </w:r>
      <w:proofErr w:type="spellEnd"/>
      <w:r w:rsidR="00E02DB2" w:rsidRPr="00523F0D">
        <w:rPr>
          <w:rFonts w:ascii="Times New Roman" w:hAnsi="Times New Roman" w:cs="Times New Roman"/>
          <w:sz w:val="24"/>
          <w:szCs w:val="24"/>
          <w:lang w:eastAsia="zh-CN"/>
        </w:rPr>
        <w:t xml:space="preserve"> Gerda</w:t>
      </w:r>
      <w:r w:rsidRPr="00523F0D">
        <w:rPr>
          <w:rFonts w:ascii="Times New Roman" w:hAnsi="Times New Roman" w:cs="Times New Roman"/>
          <w:sz w:val="24"/>
          <w:szCs w:val="24"/>
          <w:lang w:eastAsia="zh-CN"/>
        </w:rPr>
        <w:t xml:space="preserve"> jegyző – általa az érintettek</w:t>
      </w:r>
    </w:p>
    <w:p w:rsidR="00BE47C3" w:rsidRPr="00523F0D" w:rsidRDefault="00C73CC8" w:rsidP="00D30617">
      <w:pPr>
        <w:numPr>
          <w:ilvl w:val="0"/>
          <w:numId w:val="3"/>
        </w:numPr>
        <w:tabs>
          <w:tab w:val="left" w:pos="0"/>
          <w:tab w:val="left" w:pos="36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523F0D">
        <w:rPr>
          <w:rFonts w:ascii="Times New Roman" w:hAnsi="Times New Roman" w:cs="Times New Roman"/>
          <w:sz w:val="24"/>
          <w:szCs w:val="24"/>
          <w:lang w:eastAsia="zh-CN"/>
        </w:rPr>
        <w:t xml:space="preserve">Jobbágy Benedekné – kérelmező </w:t>
      </w:r>
    </w:p>
    <w:p w:rsidR="00C73CC8" w:rsidRPr="00523F0D" w:rsidRDefault="00C73CC8" w:rsidP="00D30617">
      <w:pPr>
        <w:numPr>
          <w:ilvl w:val="0"/>
          <w:numId w:val="3"/>
        </w:numPr>
        <w:tabs>
          <w:tab w:val="left" w:pos="0"/>
          <w:tab w:val="left" w:pos="36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523F0D">
        <w:rPr>
          <w:rFonts w:ascii="Times New Roman" w:hAnsi="Times New Roman" w:cs="Times New Roman"/>
          <w:sz w:val="24"/>
          <w:szCs w:val="24"/>
          <w:lang w:eastAsia="zh-CN"/>
        </w:rPr>
        <w:t>Farkas Zoltánné – ingatlan tulajdonos</w:t>
      </w:r>
    </w:p>
    <w:p w:rsidR="00BE47C3" w:rsidRPr="00523F0D" w:rsidRDefault="00E02DB2" w:rsidP="00D30617">
      <w:pPr>
        <w:numPr>
          <w:ilvl w:val="0"/>
          <w:numId w:val="3"/>
        </w:numPr>
        <w:tabs>
          <w:tab w:val="left" w:pos="0"/>
          <w:tab w:val="left" w:pos="36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523F0D">
        <w:rPr>
          <w:rFonts w:ascii="Times New Roman" w:hAnsi="Times New Roman" w:cs="Times New Roman"/>
          <w:sz w:val="24"/>
          <w:szCs w:val="24"/>
          <w:lang w:eastAsia="zh-CN"/>
        </w:rPr>
        <w:t>Péntek Dóra</w:t>
      </w:r>
      <w:r w:rsidR="00BE47C3" w:rsidRPr="00523F0D">
        <w:rPr>
          <w:rFonts w:ascii="Times New Roman" w:hAnsi="Times New Roman" w:cs="Times New Roman"/>
          <w:sz w:val="24"/>
          <w:szCs w:val="24"/>
          <w:lang w:eastAsia="zh-CN"/>
        </w:rPr>
        <w:t xml:space="preserve"> ügyintéző</w:t>
      </w:r>
    </w:p>
    <w:p w:rsidR="00BE47C3" w:rsidRPr="00523F0D" w:rsidRDefault="00BE47C3" w:rsidP="00D30617">
      <w:pPr>
        <w:numPr>
          <w:ilvl w:val="0"/>
          <w:numId w:val="3"/>
        </w:numPr>
        <w:tabs>
          <w:tab w:val="left" w:pos="0"/>
          <w:tab w:val="left" w:pos="36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523F0D">
        <w:rPr>
          <w:rFonts w:ascii="Times New Roman" w:hAnsi="Times New Roman" w:cs="Times New Roman"/>
          <w:sz w:val="24"/>
          <w:szCs w:val="24"/>
          <w:lang w:eastAsia="zh-CN"/>
        </w:rPr>
        <w:t>Irattár</w:t>
      </w:r>
    </w:p>
    <w:p w:rsidR="00BE47C3" w:rsidRPr="00523F0D" w:rsidRDefault="00BE47C3" w:rsidP="00D3061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:rsidR="00BE47C3" w:rsidRPr="00523F0D" w:rsidRDefault="00E02DB2" w:rsidP="00D30617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zh-CN"/>
        </w:rPr>
      </w:pPr>
      <w:r w:rsidRPr="00523F0D">
        <w:rPr>
          <w:rFonts w:ascii="Times New Roman" w:hAnsi="Times New Roman" w:cs="Times New Roman"/>
          <w:sz w:val="24"/>
          <w:szCs w:val="24"/>
          <w:lang w:eastAsia="zh-CN"/>
        </w:rPr>
        <w:t>Kunszentmiklós, 2020.</w:t>
      </w:r>
      <w:r w:rsidR="00C73CC8" w:rsidRPr="00523F0D">
        <w:rPr>
          <w:rFonts w:ascii="Times New Roman" w:hAnsi="Times New Roman" w:cs="Times New Roman"/>
          <w:sz w:val="24"/>
          <w:szCs w:val="24"/>
          <w:lang w:eastAsia="zh-CN"/>
        </w:rPr>
        <w:t xml:space="preserve"> október 29</w:t>
      </w:r>
      <w:r w:rsidR="00BE47C3" w:rsidRPr="00523F0D">
        <w:rPr>
          <w:rFonts w:ascii="Times New Roman" w:hAnsi="Times New Roman" w:cs="Times New Roman"/>
          <w:sz w:val="24"/>
          <w:szCs w:val="24"/>
          <w:lang w:eastAsia="zh-CN"/>
        </w:rPr>
        <w:t>.</w:t>
      </w:r>
    </w:p>
    <w:p w:rsidR="00BE47C3" w:rsidRPr="00523F0D" w:rsidRDefault="00BE47C3" w:rsidP="00D30617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zh-CN"/>
        </w:rPr>
      </w:pPr>
    </w:p>
    <w:p w:rsidR="00BE47C3" w:rsidRPr="00523F0D" w:rsidRDefault="00BE47C3" w:rsidP="00D30617">
      <w:pPr>
        <w:suppressAutoHyphens/>
        <w:spacing w:after="0" w:line="240" w:lineRule="auto"/>
        <w:ind w:left="4530"/>
        <w:jc w:val="center"/>
        <w:rPr>
          <w:rFonts w:ascii="Times New Roman" w:hAnsi="Times New Roman" w:cs="Times New Roman"/>
          <w:sz w:val="24"/>
          <w:szCs w:val="24"/>
          <w:lang w:eastAsia="zh-CN"/>
        </w:rPr>
      </w:pPr>
      <w:r w:rsidRPr="00523F0D">
        <w:rPr>
          <w:rFonts w:ascii="Times New Roman" w:hAnsi="Times New Roman" w:cs="Times New Roman"/>
          <w:sz w:val="24"/>
          <w:szCs w:val="24"/>
          <w:lang w:eastAsia="zh-CN"/>
        </w:rPr>
        <w:t xml:space="preserve">Lesi Árpád </w:t>
      </w:r>
      <w:proofErr w:type="spellStart"/>
      <w:r w:rsidRPr="00523F0D">
        <w:rPr>
          <w:rFonts w:ascii="Times New Roman" w:hAnsi="Times New Roman" w:cs="Times New Roman"/>
          <w:sz w:val="24"/>
          <w:szCs w:val="24"/>
          <w:lang w:eastAsia="zh-CN"/>
        </w:rPr>
        <w:t>sk</w:t>
      </w:r>
      <w:proofErr w:type="spellEnd"/>
      <w:r w:rsidRPr="00523F0D">
        <w:rPr>
          <w:rFonts w:ascii="Times New Roman" w:hAnsi="Times New Roman" w:cs="Times New Roman"/>
          <w:sz w:val="24"/>
          <w:szCs w:val="24"/>
          <w:lang w:eastAsia="zh-CN"/>
        </w:rPr>
        <w:t>.</w:t>
      </w:r>
    </w:p>
    <w:p w:rsidR="00BE47C3" w:rsidRDefault="003F6D7D" w:rsidP="00D30617">
      <w:pPr>
        <w:suppressAutoHyphens/>
        <w:spacing w:after="0" w:line="240" w:lineRule="auto"/>
        <w:ind w:left="4530"/>
        <w:jc w:val="center"/>
        <w:rPr>
          <w:rFonts w:ascii="Times New Roman" w:hAnsi="Times New Roman" w:cs="Times New Roman"/>
          <w:sz w:val="26"/>
          <w:szCs w:val="26"/>
          <w:lang w:eastAsia="zh-CN"/>
        </w:rPr>
      </w:pPr>
      <w:proofErr w:type="gramStart"/>
      <w:r>
        <w:rPr>
          <w:rFonts w:ascii="Times New Roman" w:hAnsi="Times New Roman" w:cs="Times New Roman"/>
          <w:sz w:val="26"/>
          <w:szCs w:val="26"/>
          <w:lang w:eastAsia="zh-CN"/>
        </w:rPr>
        <w:t>polgármester</w:t>
      </w:r>
      <w:proofErr w:type="gramEnd"/>
    </w:p>
    <w:p w:rsidR="00324B50" w:rsidRDefault="00324B50" w:rsidP="00324B50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noProof/>
          <w:sz w:val="26"/>
          <w:szCs w:val="26"/>
          <w:lang w:eastAsia="hu-HU"/>
        </w:rPr>
        <w:lastRenderedPageBreak/>
        <w:drawing>
          <wp:inline distT="0" distB="0" distL="0" distR="0">
            <wp:extent cx="5756910" cy="8148955"/>
            <wp:effectExtent l="0" t="0" r="0" b="4445"/>
            <wp:docPr id="1" name="Kép 1" descr="C:\Users\Roland\Desktop\Testületi munka\kérelem, indok0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oland\Desktop\Testületi munka\kérelem, indok000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8148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4B50" w:rsidRDefault="00324B50" w:rsidP="00324B50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noProof/>
          <w:sz w:val="24"/>
          <w:szCs w:val="24"/>
          <w:lang w:eastAsia="hu-HU"/>
        </w:rPr>
        <w:lastRenderedPageBreak/>
        <w:drawing>
          <wp:inline distT="0" distB="0" distL="0" distR="0">
            <wp:extent cx="5756910" cy="8148955"/>
            <wp:effectExtent l="0" t="0" r="0" b="4445"/>
            <wp:docPr id="2" name="Kép 2" descr="C:\Users\Roland\Desktop\Testületi munka\A fa0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Roland\Desktop\Testületi munka\A fa0000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8148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4B50" w:rsidRPr="00D30617" w:rsidRDefault="00324B50" w:rsidP="00324B50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noProof/>
          <w:sz w:val="24"/>
          <w:szCs w:val="24"/>
          <w:lang w:eastAsia="hu-HU"/>
        </w:rPr>
        <w:lastRenderedPageBreak/>
        <w:drawing>
          <wp:inline distT="0" distB="0" distL="0" distR="0">
            <wp:extent cx="5756910" cy="8148955"/>
            <wp:effectExtent l="0" t="0" r="0" b="4445"/>
            <wp:docPr id="3" name="Kép 3" descr="C:\Users\Roland\Desktop\Testületi munka\A fa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Roland\Desktop\Testületi munka\A fa000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8148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24B50" w:rsidRPr="00D30617" w:rsidSect="00A531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sz w:val="18"/>
        <w:szCs w:val="18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435851B4"/>
    <w:multiLevelType w:val="hybridMultilevel"/>
    <w:tmpl w:val="324E2986"/>
    <w:lvl w:ilvl="0" w:tplc="F75E98C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617"/>
    <w:rsid w:val="00025CAE"/>
    <w:rsid w:val="000C46DC"/>
    <w:rsid w:val="000E66D5"/>
    <w:rsid w:val="00192BEE"/>
    <w:rsid w:val="001C09AD"/>
    <w:rsid w:val="001F6FBC"/>
    <w:rsid w:val="0025562A"/>
    <w:rsid w:val="00262709"/>
    <w:rsid w:val="00324B50"/>
    <w:rsid w:val="00364F81"/>
    <w:rsid w:val="003C674C"/>
    <w:rsid w:val="003F6D7D"/>
    <w:rsid w:val="004128E6"/>
    <w:rsid w:val="0047127D"/>
    <w:rsid w:val="00496401"/>
    <w:rsid w:val="004C32B5"/>
    <w:rsid w:val="00523F0D"/>
    <w:rsid w:val="00533177"/>
    <w:rsid w:val="00583D1F"/>
    <w:rsid w:val="00585CC6"/>
    <w:rsid w:val="006B26D7"/>
    <w:rsid w:val="006C533C"/>
    <w:rsid w:val="006E59C0"/>
    <w:rsid w:val="007846CA"/>
    <w:rsid w:val="007D3000"/>
    <w:rsid w:val="00827FDB"/>
    <w:rsid w:val="008A4695"/>
    <w:rsid w:val="00A01321"/>
    <w:rsid w:val="00A531B4"/>
    <w:rsid w:val="00AA5B38"/>
    <w:rsid w:val="00AB4076"/>
    <w:rsid w:val="00AE7A06"/>
    <w:rsid w:val="00B01184"/>
    <w:rsid w:val="00B75E73"/>
    <w:rsid w:val="00B841C6"/>
    <w:rsid w:val="00BE47C3"/>
    <w:rsid w:val="00C227FF"/>
    <w:rsid w:val="00C73CC8"/>
    <w:rsid w:val="00C91356"/>
    <w:rsid w:val="00C95517"/>
    <w:rsid w:val="00CA4B44"/>
    <w:rsid w:val="00CC1D38"/>
    <w:rsid w:val="00CD57EB"/>
    <w:rsid w:val="00D30617"/>
    <w:rsid w:val="00D31EFF"/>
    <w:rsid w:val="00D40EED"/>
    <w:rsid w:val="00E02DB2"/>
    <w:rsid w:val="00E17259"/>
    <w:rsid w:val="00E5614D"/>
    <w:rsid w:val="00E65124"/>
    <w:rsid w:val="00E77CB4"/>
    <w:rsid w:val="00F9150E"/>
    <w:rsid w:val="00FB6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3C674C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rsid w:val="000C46DC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uiPriority w:val="99"/>
    <w:semiHidden/>
    <w:rsid w:val="00F53A41"/>
    <w:rPr>
      <w:rFonts w:ascii="Times New Roman" w:hAnsi="Times New Roman"/>
      <w:sz w:val="0"/>
      <w:szCs w:val="0"/>
      <w:lang w:eastAsia="en-US"/>
    </w:rPr>
  </w:style>
  <w:style w:type="paragraph" w:styleId="Listaszerbekezds">
    <w:name w:val="List Paragraph"/>
    <w:basedOn w:val="Norml"/>
    <w:uiPriority w:val="34"/>
    <w:qFormat/>
    <w:rsid w:val="00523F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3C674C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rsid w:val="000C46DC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uiPriority w:val="99"/>
    <w:semiHidden/>
    <w:rsid w:val="00F53A41"/>
    <w:rPr>
      <w:rFonts w:ascii="Times New Roman" w:hAnsi="Times New Roman"/>
      <w:sz w:val="0"/>
      <w:szCs w:val="0"/>
      <w:lang w:eastAsia="en-US"/>
    </w:rPr>
  </w:style>
  <w:style w:type="paragraph" w:styleId="Listaszerbekezds">
    <w:name w:val="List Paragraph"/>
    <w:basedOn w:val="Norml"/>
    <w:uiPriority w:val="34"/>
    <w:qFormat/>
    <w:rsid w:val="00523F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1</Pages>
  <Words>572</Words>
  <Characters>3947</Characters>
  <Application>Microsoft Office Word</Application>
  <DocSecurity>0</DocSecurity>
  <Lines>32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KUNSZENTMIKLÓS  VÁROS  POLGÁRMESTERE</vt:lpstr>
    </vt:vector>
  </TitlesOfParts>
  <Company/>
  <LinksUpToDate>false</LinksUpToDate>
  <CharactersWithSpaces>4510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KUNSZENTMIKLÓS  VÁROS  POLGÁRMESTERE</dc:title>
  <dc:subject/>
  <dc:creator>Ildikó</dc:creator>
  <cp:keywords/>
  <dc:description/>
  <cp:lastModifiedBy>Roland</cp:lastModifiedBy>
  <cp:revision>10</cp:revision>
  <cp:lastPrinted>2018-06-07T08:22:00Z</cp:lastPrinted>
  <dcterms:created xsi:type="dcterms:W3CDTF">2020-10-06T09:20:00Z</dcterms:created>
  <dcterms:modified xsi:type="dcterms:W3CDTF">2020-10-30T11:42:00Z</dcterms:modified>
</cp:coreProperties>
</file>