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D11119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7CC00" wp14:editId="1129E5A8">
                <wp:simplePos x="0" y="0"/>
                <wp:positionH relativeFrom="column">
                  <wp:posOffset>5207000</wp:posOffset>
                </wp:positionH>
                <wp:positionV relativeFrom="paragraph">
                  <wp:posOffset>-705485</wp:posOffset>
                </wp:positionV>
                <wp:extent cx="1274445" cy="342900"/>
                <wp:effectExtent l="0" t="0" r="20955" b="19050"/>
                <wp:wrapNone/>
                <wp:docPr id="1" name="Szövegdoboz 1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119" w:rsidRDefault="00D11119" w:rsidP="00D11119">
                            <w:hyperlink r:id="rId9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v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et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k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z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 xml:space="preserve">ő </w:t>
                              </w:r>
                              <w:r>
                                <w:rPr>
                                  <w:rStyle w:val="Hiperhivatkozs"/>
                                  <w:smallCaps/>
                                </w:rPr>
                                <w:t>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alt="Kék merített papír" style="position:absolute;margin-left:410pt;margin-top:-55.5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" strokeweight="2pt">
                <v:fill r:id="rId10" o:title="Kék merített papír" recolor="t" rotate="t" type="tile"/>
                <v:textbox>
                  <w:txbxContent>
                    <w:p w:rsidR="00D11119" w:rsidRDefault="00D11119" w:rsidP="00D11119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</w:t>
                        </w:r>
                        <w:r>
                          <w:rPr>
                            <w:rStyle w:val="Hiperhivatkozs"/>
                            <w:smallCaps/>
                          </w:rPr>
                          <w:t>v</w:t>
                        </w:r>
                        <w:r>
                          <w:rPr>
                            <w:rStyle w:val="Hiperhivatkozs"/>
                            <w:smallCaps/>
                          </w:rPr>
                          <w:t>et</w:t>
                        </w:r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z</w:t>
                        </w:r>
                        <w:r>
                          <w:rPr>
                            <w:rStyle w:val="Hiperhivatkozs"/>
                            <w:smallCaps/>
                          </w:rPr>
                          <w:t xml:space="preserve">ő </w:t>
                        </w:r>
                        <w:r>
                          <w:rPr>
                            <w:rStyle w:val="Hiperhivatkozs"/>
                            <w:smallCaps/>
                          </w:rPr>
                          <w:t>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364F81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32"/>
          <w:szCs w:val="32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D30617" w:rsidRDefault="00BE47C3" w:rsidP="001C09AD">
      <w:pPr>
        <w:suppressAutoHyphens/>
        <w:spacing w:after="0" w:line="240" w:lineRule="auto"/>
        <w:ind w:left="3540" w:hanging="354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Iga/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1333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-2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/2020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 </w:t>
      </w: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 xml:space="preserve">Gergő </w:t>
      </w:r>
      <w:proofErr w:type="gramStart"/>
      <w:r w:rsidR="004D31D8">
        <w:rPr>
          <w:rFonts w:ascii="Times New Roman" w:hAnsi="Times New Roman" w:cs="Times New Roman"/>
          <w:sz w:val="26"/>
          <w:szCs w:val="26"/>
          <w:lang w:eastAsia="zh-CN"/>
        </w:rPr>
        <w:t>József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haszonbérleti</w:t>
      </w:r>
      <w:proofErr w:type="gramEnd"/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827FDB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szerződés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 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Témafelelős: 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ab/>
        <w:t xml:space="preserve">                        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A4B44" w:rsidRDefault="00BE47C3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Véleményező bizottságok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</w:p>
    <w:p w:rsidR="00CA4B44" w:rsidRDefault="00B841C6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6"/>
          <w:szCs w:val="26"/>
          <w:lang w:eastAsia="zh-CN"/>
        </w:rPr>
      </w:pPr>
      <w:r w:rsidRPr="00B841C6">
        <w:rPr>
          <w:rFonts w:ascii="Times New Roman" w:hAnsi="Times New Roman" w:cs="Times New Roman"/>
          <w:sz w:val="26"/>
          <w:szCs w:val="26"/>
          <w:lang w:eastAsia="zh-CN"/>
        </w:rPr>
        <w:t>Pénzügyi Bizottság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</w:p>
    <w:p w:rsidR="00BE47C3" w:rsidRPr="00364F81" w:rsidRDefault="00CA4B44" w:rsidP="00B841C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color w:val="FF0000"/>
          <w:sz w:val="26"/>
          <w:szCs w:val="26"/>
          <w:lang w:eastAsia="zh-CN"/>
        </w:rPr>
      </w:pPr>
      <w:r w:rsidRPr="00CA4B44">
        <w:rPr>
          <w:rFonts w:ascii="Times New Roman" w:hAnsi="Times New Roman" w:cs="Times New Roman"/>
          <w:sz w:val="26"/>
          <w:szCs w:val="26"/>
          <w:lang w:eastAsia="zh-CN"/>
        </w:rPr>
        <w:t>Ügyrendi, Szociális és Egyházügyi Bizottság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Kunszentmiklós Város Önkormányzat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mallCaps/>
          <w:sz w:val="26"/>
          <w:szCs w:val="26"/>
          <w:lang w:eastAsia="zh-CN"/>
        </w:rPr>
        <w:t>Képviselő-testületének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i/>
          <w:iCs/>
          <w:sz w:val="26"/>
          <w:szCs w:val="26"/>
          <w:lang w:eastAsia="zh-CN"/>
        </w:rPr>
        <w:t>Tisztelt Képviselő-testület!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Önkormányzatának tulajdonát képező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949/2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hrsz.-ú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 xml:space="preserve">beépítetlen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Gergő József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6090 Kunszentmiklós, Nyár utca 29</w:t>
      </w:r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szám alatti lakos bérl</w:t>
      </w:r>
      <w:r>
        <w:rPr>
          <w:rFonts w:ascii="Times New Roman" w:hAnsi="Times New Roman" w:cs="Times New Roman"/>
          <w:sz w:val="26"/>
          <w:szCs w:val="26"/>
          <w:lang w:eastAsia="zh-CN"/>
        </w:rPr>
        <w:t>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31EFF" w:rsidRDefault="00BE47C3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</w:t>
      </w:r>
      <w:r>
        <w:rPr>
          <w:rFonts w:ascii="Times New Roman" w:hAnsi="Times New Roman" w:cs="Times New Roman"/>
          <w:sz w:val="26"/>
          <w:szCs w:val="26"/>
          <w:lang w:eastAsia="zh-CN"/>
        </w:rPr>
        <w:t>haszon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bérleti szerződés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október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 xml:space="preserve"> 31</w:t>
      </w:r>
      <w:r w:rsidR="00D31EFF">
        <w:rPr>
          <w:rFonts w:ascii="Times New Roman" w:hAnsi="Times New Roman" w:cs="Times New Roman"/>
          <w:sz w:val="26"/>
          <w:szCs w:val="26"/>
          <w:lang w:eastAsia="zh-CN"/>
        </w:rPr>
        <w:t xml:space="preserve">. napján lejár.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Gergő József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kérelmet nyújtott be a Képviselő-test</w:t>
      </w:r>
      <w:r w:rsidR="00364F81">
        <w:rPr>
          <w:rFonts w:ascii="Times New Roman" w:hAnsi="Times New Roman" w:cs="Times New Roman"/>
          <w:sz w:val="26"/>
          <w:szCs w:val="26"/>
          <w:lang w:eastAsia="zh-CN"/>
        </w:rPr>
        <w:t>ület felé 2020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.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október 15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>-é</w:t>
      </w:r>
      <w:r w:rsidR="00E77CB4">
        <w:rPr>
          <w:rFonts w:ascii="Times New Roman" w:hAnsi="Times New Roman" w:cs="Times New Roman"/>
          <w:sz w:val="26"/>
          <w:szCs w:val="26"/>
          <w:lang w:eastAsia="zh-CN"/>
        </w:rPr>
        <w:t>n, melyben kéri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D31EFF" w:rsidRPr="00171687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idejének a meghosszabbítását.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A mező-, erdőgazdasági hasznosítású föld (a továbbiakban: föld) földhasználati jogosultságának megszerzésére elsődlegesen a mező- és erdőgazdasági földek forgalmáról szóló 2013. évi CXXII. törvény (a továbbiakban: Földforgalmi tv.) rendelkezései vonatkoznak. </w:t>
      </w: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A01321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A haszonbérleti szerződés időtartamára a Földforgalmi tv. 44. §</w:t>
      </w:r>
      <w:proofErr w:type="spellStart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>-a</w:t>
      </w:r>
      <w:proofErr w:type="spellEnd"/>
      <w:r w:rsidRPr="00A01321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tartalmaz szabályozást, melynek (1) bekezdése értelmében a haszonbérleti szerződés határozott időtartamra, legalább 1 gazdasági évre és – a (2) bekezdésben meghatározott kivételekkel – legfeljebb 20 évre köthető meg.</w:t>
      </w:r>
    </w:p>
    <w:p w:rsidR="00A01321" w:rsidRPr="0007074F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Az előterjesztés mellékleteként csatolom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Gergő József</w:t>
      </w:r>
      <w:r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kérelmét. 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Fentiek alapján kérem a Tisztelt Képviselő-testület döntését.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 xml:space="preserve">Gergő József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1.) A Képviselő-testület úgy határoz, hogy Kunszentmiklós Város Önkormányzatának tulajdonát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képező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949/2 hrsz.-ú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beépítetlen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C227FF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C227FF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Gergő József</w:t>
      </w:r>
      <w:r w:rsidR="00E65124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 xml:space="preserve">részére, </w:t>
      </w:r>
      <w:r w:rsidR="004D31D8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2020</w:t>
      </w:r>
      <w:r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4D31D8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november</w:t>
      </w:r>
      <w:r w:rsidR="003F6D7D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1.</w:t>
      </w:r>
      <w:r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napjától </w:t>
      </w:r>
      <w:r w:rsidR="004D31D8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2025</w:t>
      </w:r>
      <w:r w:rsidR="000E66D5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. </w:t>
      </w:r>
      <w:r w:rsidR="004D31D8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október</w:t>
      </w:r>
      <w:r w:rsidR="000E66D5"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 xml:space="preserve"> 31</w:t>
      </w:r>
      <w:r w:rsidRPr="00A832CE">
        <w:rPr>
          <w:rFonts w:ascii="Times New Roman" w:hAnsi="Times New Roman" w:cs="Times New Roman"/>
          <w:b/>
          <w:i/>
          <w:sz w:val="26"/>
          <w:szCs w:val="26"/>
          <w:highlight w:val="yellow"/>
          <w:lang w:eastAsia="zh-CN"/>
        </w:rPr>
        <w:t>.</w:t>
      </w:r>
      <w:r w:rsidRPr="00A832CE">
        <w:rPr>
          <w:rFonts w:ascii="Times New Roman" w:hAnsi="Times New Roman" w:cs="Times New Roman"/>
          <w:b/>
          <w:i/>
          <w:sz w:val="26"/>
          <w:szCs w:val="26"/>
          <w:lang w:eastAsia="zh-CN"/>
        </w:rPr>
        <w:t xml:space="preserve"> 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napjáig terjedő időszakra bérbe adja. </w:t>
      </w:r>
    </w:p>
    <w:p w:rsidR="00262709" w:rsidRDefault="00262709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262709">
      <w:p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A bérleti díjat évente a Képviselő-testület határozza meg.</w:t>
      </w:r>
    </w:p>
    <w:p w:rsidR="00BE47C3" w:rsidRPr="00D30617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262709" w:rsidP="0026270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2./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>A Képviselő-testület megbízza a polgármestert a bérleti szerződés aláírásával és a további teendők ellátásával.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HATÁROZAT-TERVEZET II.</w:t>
      </w:r>
    </w:p>
    <w:p w:rsidR="00BE47C3" w:rsidRPr="00D30617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b/>
          <w:bCs/>
          <w:sz w:val="26"/>
          <w:szCs w:val="26"/>
          <w:u w:val="single"/>
          <w:lang w:eastAsia="zh-CN"/>
        </w:rPr>
        <w:t>Tárgy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  <w:r w:rsidR="00F9150E" w:rsidRPr="00F9150E">
        <w:t xml:space="preserve"> 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>Szőke Kálmán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09AD">
        <w:rPr>
          <w:rFonts w:ascii="Times New Roman" w:hAnsi="Times New Roman" w:cs="Times New Roman"/>
          <w:sz w:val="26"/>
          <w:szCs w:val="26"/>
          <w:lang w:eastAsia="zh-CN"/>
        </w:rPr>
        <w:t xml:space="preserve">haszonbérleti szerződés </w:t>
      </w:r>
      <w:r w:rsidR="001C09AD" w:rsidRPr="001C09AD">
        <w:rPr>
          <w:rFonts w:ascii="Times New Roman" w:hAnsi="Times New Roman" w:cs="Times New Roman"/>
          <w:sz w:val="26"/>
          <w:szCs w:val="26"/>
          <w:lang w:eastAsia="zh-CN"/>
        </w:rPr>
        <w:t>meghosszabbítása iránti kérelem</w:t>
      </w:r>
    </w:p>
    <w:p w:rsidR="00BE47C3" w:rsidRPr="00D30617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D30617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Default="00262709" w:rsidP="00262709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1./ 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A Képviselő-testület úgy határoz, hogy Kunszentmiklós Város Önkormányzata tulajdonát képező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949/2 hrsz.-ú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beépítetlen</w:t>
      </w:r>
      <w:r w:rsidR="00192BEE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>művelési ágú ingatlan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>t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2020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november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1.</w:t>
      </w:r>
      <w:r w:rsidR="000E66D5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napjától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2025. október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31</w:t>
      </w:r>
      <w:r w:rsidR="000E66D5" w:rsidRPr="006B26D7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napjáig a 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haszonbérleti szerződését nem kívánja meghosszabbítani 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>Gergő József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eastAsia="Times New Roman" w:hAnsi="Times New Roman" w:cs="Times New Roman"/>
          <w:sz w:val="26"/>
          <w:szCs w:val="26"/>
          <w:lang w:eastAsia="zh-CN"/>
        </w:rPr>
        <w:t>bérlővel</w:t>
      </w:r>
      <w:r w:rsidR="00D31EF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D31EFF" w:rsidRPr="00D30617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  <w:u w:val="single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Határidő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: </w:t>
      </w:r>
      <w:r w:rsidR="009F29A9">
        <w:rPr>
          <w:rFonts w:ascii="Times New Roman" w:hAnsi="Times New Roman" w:cs="Times New Roman"/>
          <w:sz w:val="26"/>
          <w:szCs w:val="26"/>
          <w:lang w:eastAsia="zh-CN"/>
        </w:rPr>
        <w:t>2020. október 30.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Felelős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</w:t>
      </w:r>
    </w:p>
    <w:p w:rsidR="00BE47C3" w:rsidRPr="00D30617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u w:val="single"/>
          <w:lang w:eastAsia="zh-CN"/>
        </w:rPr>
        <w:t>A határozatról értesülnek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>: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Lesi Árpád polgármester</w:t>
      </w:r>
    </w:p>
    <w:p w:rsidR="00BE47C3" w:rsidRPr="00D30617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dr. </w:t>
      </w:r>
      <w:proofErr w:type="spellStart"/>
      <w:r w:rsidR="00E02DB2">
        <w:rPr>
          <w:rFonts w:ascii="Times New Roman" w:hAnsi="Times New Roman" w:cs="Times New Roman"/>
          <w:sz w:val="26"/>
          <w:szCs w:val="26"/>
          <w:lang w:eastAsia="zh-CN"/>
        </w:rPr>
        <w:t>Sipeki</w:t>
      </w:r>
      <w:proofErr w:type="spellEnd"/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 Gerda</w:t>
      </w:r>
      <w:r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jegyző – általa az érintettek</w:t>
      </w:r>
    </w:p>
    <w:p w:rsidR="00BE47C3" w:rsidRPr="00D30617" w:rsidRDefault="004D31D8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Gergő József</w:t>
      </w:r>
      <w:r w:rsidR="000E66D5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02DB2">
        <w:rPr>
          <w:rFonts w:ascii="Times New Roman" w:hAnsi="Times New Roman" w:cs="Times New Roman"/>
          <w:sz w:val="26"/>
          <w:szCs w:val="26"/>
          <w:lang w:eastAsia="zh-CN"/>
        </w:rPr>
        <w:t xml:space="preserve">– </w:t>
      </w:r>
      <w:r>
        <w:rPr>
          <w:rFonts w:ascii="Times New Roman" w:hAnsi="Times New Roman" w:cs="Times New Roman"/>
          <w:sz w:val="26"/>
          <w:szCs w:val="26"/>
          <w:lang w:eastAsia="zh-CN"/>
        </w:rPr>
        <w:t>6090 Kunszentmiklós, Nyár utca 29.</w:t>
      </w:r>
    </w:p>
    <w:p w:rsidR="00BE47C3" w:rsidRPr="00D30617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Péntek Dóra</w:t>
      </w:r>
      <w:r w:rsidR="00BE47C3" w:rsidRPr="00D30617">
        <w:rPr>
          <w:rFonts w:ascii="Times New Roman" w:hAnsi="Times New Roman" w:cs="Times New Roman"/>
          <w:sz w:val="26"/>
          <w:szCs w:val="26"/>
          <w:lang w:eastAsia="zh-CN"/>
        </w:rPr>
        <w:t xml:space="preserve"> ügyintéző</w:t>
      </w:r>
    </w:p>
    <w:p w:rsidR="00BE47C3" w:rsidRPr="0025562A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30617">
        <w:rPr>
          <w:rFonts w:ascii="Times New Roman" w:hAnsi="Times New Roman" w:cs="Times New Roman"/>
          <w:sz w:val="26"/>
          <w:szCs w:val="26"/>
          <w:lang w:eastAsia="zh-CN"/>
        </w:rPr>
        <w:t>Irattár</w:t>
      </w:r>
    </w:p>
    <w:p w:rsidR="00BE47C3" w:rsidRPr="00D30617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Kunszentmiklós, 2020.</w:t>
      </w:r>
      <w:r w:rsidR="004D31D8">
        <w:rPr>
          <w:rFonts w:ascii="Times New Roman" w:hAnsi="Times New Roman" w:cs="Times New Roman"/>
          <w:sz w:val="26"/>
          <w:szCs w:val="26"/>
          <w:lang w:eastAsia="zh-CN"/>
        </w:rPr>
        <w:t xml:space="preserve"> október 15</w:t>
      </w:r>
      <w:r w:rsidR="00BE47C3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BE47C3" w:rsidRPr="00D30617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</w:p>
    <w:p w:rsidR="00BE47C3" w:rsidRPr="00D30617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Lesi Árpád </w:t>
      </w:r>
      <w:proofErr w:type="spellStart"/>
      <w:r>
        <w:rPr>
          <w:rFonts w:ascii="Times New Roman" w:hAnsi="Times New Roman" w:cs="Times New Roman"/>
          <w:sz w:val="26"/>
          <w:szCs w:val="26"/>
          <w:lang w:eastAsia="zh-CN"/>
        </w:rPr>
        <w:t>sk</w:t>
      </w:r>
      <w:proofErr w:type="spellEnd"/>
      <w:r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701D55" w:rsidRDefault="003F6D7D" w:rsidP="00701D55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  <w:proofErr w:type="gramEnd"/>
    </w:p>
    <w:p w:rsidR="00701D55" w:rsidRPr="00701D55" w:rsidRDefault="00701D55" w:rsidP="00701D55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56910" cy="8141970"/>
            <wp:effectExtent l="0" t="0" r="0" b="0"/>
            <wp:docPr id="2" name="Kép 2" descr="C:\Users\Roland\Desktop\Testületi munka\2020. október testületi\P.Dóra előterjesztések\Gergő József kérelem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Testületi munka\2020. október testületi\P.Dóra előterjesztések\Gergő József kérelem00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1D55" w:rsidRPr="00701D55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8A8" w:rsidRDefault="002428A8" w:rsidP="00701D55">
      <w:pPr>
        <w:spacing w:after="0" w:line="240" w:lineRule="auto"/>
      </w:pPr>
      <w:r>
        <w:separator/>
      </w:r>
    </w:p>
  </w:endnote>
  <w:endnote w:type="continuationSeparator" w:id="0">
    <w:p w:rsidR="002428A8" w:rsidRDefault="002428A8" w:rsidP="0070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8A8" w:rsidRDefault="002428A8" w:rsidP="00701D55">
      <w:pPr>
        <w:spacing w:after="0" w:line="240" w:lineRule="auto"/>
      </w:pPr>
      <w:r>
        <w:separator/>
      </w:r>
    </w:p>
  </w:footnote>
  <w:footnote w:type="continuationSeparator" w:id="0">
    <w:p w:rsidR="002428A8" w:rsidRDefault="002428A8" w:rsidP="00701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C46DC"/>
    <w:rsid w:val="000E66D5"/>
    <w:rsid w:val="00192BEE"/>
    <w:rsid w:val="001C09AD"/>
    <w:rsid w:val="001F6FBC"/>
    <w:rsid w:val="002428A8"/>
    <w:rsid w:val="0025562A"/>
    <w:rsid w:val="00262709"/>
    <w:rsid w:val="00364F81"/>
    <w:rsid w:val="003C674C"/>
    <w:rsid w:val="003F6D7D"/>
    <w:rsid w:val="004C32B5"/>
    <w:rsid w:val="004D31D8"/>
    <w:rsid w:val="00533177"/>
    <w:rsid w:val="006B26D7"/>
    <w:rsid w:val="006C533C"/>
    <w:rsid w:val="00701D55"/>
    <w:rsid w:val="00827FDB"/>
    <w:rsid w:val="008A4695"/>
    <w:rsid w:val="009F29A9"/>
    <w:rsid w:val="00A01321"/>
    <w:rsid w:val="00A531B4"/>
    <w:rsid w:val="00A832CE"/>
    <w:rsid w:val="00AA5B38"/>
    <w:rsid w:val="00AB4076"/>
    <w:rsid w:val="00B75E73"/>
    <w:rsid w:val="00B841C6"/>
    <w:rsid w:val="00BE47C3"/>
    <w:rsid w:val="00C227FF"/>
    <w:rsid w:val="00CA4B44"/>
    <w:rsid w:val="00CC1D38"/>
    <w:rsid w:val="00D11119"/>
    <w:rsid w:val="00D30617"/>
    <w:rsid w:val="00D31EFF"/>
    <w:rsid w:val="00E02DB2"/>
    <w:rsid w:val="00E65124"/>
    <w:rsid w:val="00E77CB4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701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01D55"/>
    <w:rPr>
      <w:rFonts w:cs="Calibri"/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701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01D55"/>
    <w:rPr>
      <w:rFonts w:cs="Calibri"/>
      <w:sz w:val="22"/>
      <w:szCs w:val="22"/>
      <w:lang w:eastAsia="en-US"/>
    </w:rPr>
  </w:style>
  <w:style w:type="character" w:styleId="Hiperhivatkozs">
    <w:name w:val="Hyperlink"/>
    <w:rsid w:val="00D11119"/>
    <w:rPr>
      <w:color w:val="000080"/>
      <w:u w:val="single"/>
      <w:lang/>
    </w:rPr>
  </w:style>
  <w:style w:type="character" w:styleId="Mrltotthiperhivatkozs">
    <w:name w:val="FollowedHyperlink"/>
    <w:basedOn w:val="Bekezdsalapbettpusa"/>
    <w:uiPriority w:val="99"/>
    <w:semiHidden/>
    <w:unhideWhenUsed/>
    <w:rsid w:val="00D1111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paragraph" w:styleId="lfej">
    <w:name w:val="header"/>
    <w:basedOn w:val="Norml"/>
    <w:link w:val="lfejChar"/>
    <w:uiPriority w:val="99"/>
    <w:unhideWhenUsed/>
    <w:rsid w:val="00701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01D55"/>
    <w:rPr>
      <w:rFonts w:cs="Calibri"/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701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01D55"/>
    <w:rPr>
      <w:rFonts w:cs="Calibri"/>
      <w:sz w:val="22"/>
      <w:szCs w:val="22"/>
      <w:lang w:eastAsia="en-US"/>
    </w:rPr>
  </w:style>
  <w:style w:type="character" w:styleId="Hiperhivatkozs">
    <w:name w:val="Hyperlink"/>
    <w:rsid w:val="00D11119"/>
    <w:rPr>
      <w:color w:val="000080"/>
      <w:u w:val="single"/>
      <w:lang/>
    </w:rPr>
  </w:style>
  <w:style w:type="character" w:styleId="Mrltotthiperhivatkozs">
    <w:name w:val="FollowedHyperlink"/>
    <w:basedOn w:val="Bekezdsalapbettpusa"/>
    <w:uiPriority w:val="99"/>
    <w:semiHidden/>
    <w:unhideWhenUsed/>
    <w:rsid w:val="00D11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kolozsvari_haszon.docx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kolozsvari_haszon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344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creator>Ildikó</dc:creator>
  <cp:lastModifiedBy>Roland</cp:lastModifiedBy>
  <cp:revision>18</cp:revision>
  <cp:lastPrinted>2018-06-07T08:22:00Z</cp:lastPrinted>
  <dcterms:created xsi:type="dcterms:W3CDTF">2020-10-06T09:20:00Z</dcterms:created>
  <dcterms:modified xsi:type="dcterms:W3CDTF">2020-10-20T13:24:00Z</dcterms:modified>
</cp:coreProperties>
</file>